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A0F87" w14:textId="0C2FABFB" w:rsidR="009A4DA8" w:rsidRPr="00E8146D" w:rsidRDefault="00E8146D">
      <w:pPr>
        <w:spacing w:before="69"/>
        <w:ind w:left="3515" w:right="3515"/>
        <w:jc w:val="center"/>
        <w:rPr>
          <w:rFonts w:asciiTheme="minorHAnsi" w:eastAsia="Arial" w:hAnsiTheme="minorHAnsi" w:cstheme="minorHAnsi"/>
          <w:sz w:val="24"/>
          <w:szCs w:val="24"/>
        </w:rPr>
      </w:pPr>
      <w:r w:rsidRPr="00E8146D">
        <w:rPr>
          <w:rFonts w:asciiTheme="minorHAnsi" w:hAnsiTheme="minorHAnsi" w:cstheme="minorHAnsi"/>
          <w:sz w:val="24"/>
          <w:szCs w:val="24"/>
        </w:rPr>
        <w:t>Frances Mejia</w:t>
      </w:r>
      <w:r w:rsidRPr="00E8146D">
        <w:rPr>
          <w:rFonts w:asciiTheme="minorHAnsi" w:eastAsia="Arial" w:hAnsiTheme="minorHAnsi" w:cstheme="minorHAnsi"/>
          <w:b/>
          <w:sz w:val="24"/>
          <w:szCs w:val="24"/>
        </w:rPr>
        <w:t>–</w:t>
      </w:r>
      <w:r w:rsidRPr="00E8146D">
        <w:rPr>
          <w:rFonts w:asciiTheme="minorHAnsi" w:eastAsia="Arial" w:hAnsiTheme="minorHAnsi" w:cstheme="minorHAnsi"/>
          <w:b/>
          <w:spacing w:val="1"/>
          <w:sz w:val="24"/>
          <w:szCs w:val="24"/>
        </w:rPr>
        <w:t xml:space="preserve"> </w:t>
      </w:r>
      <w:r w:rsidRPr="00E8146D">
        <w:rPr>
          <w:rFonts w:asciiTheme="minorHAnsi" w:eastAsia="Arial" w:hAnsiTheme="minorHAnsi" w:cstheme="minorHAnsi"/>
          <w:b/>
          <w:spacing w:val="-2"/>
          <w:sz w:val="24"/>
          <w:szCs w:val="24"/>
        </w:rPr>
        <w:t>s</w:t>
      </w:r>
      <w:r w:rsidRPr="00E8146D">
        <w:rPr>
          <w:rFonts w:asciiTheme="minorHAnsi" w:eastAsia="Arial" w:hAnsiTheme="minorHAnsi" w:cstheme="minorHAnsi"/>
          <w:b/>
          <w:sz w:val="24"/>
          <w:szCs w:val="24"/>
        </w:rPr>
        <w:t>h</w:t>
      </w:r>
      <w:r w:rsidRPr="00E8146D">
        <w:rPr>
          <w:rFonts w:asciiTheme="minorHAnsi" w:eastAsia="Arial" w:hAnsiTheme="minorHAnsi" w:cstheme="minorHAnsi"/>
          <w:b/>
          <w:spacing w:val="1"/>
          <w:sz w:val="24"/>
          <w:szCs w:val="24"/>
        </w:rPr>
        <w:t>o</w:t>
      </w:r>
      <w:r w:rsidRPr="00E8146D">
        <w:rPr>
          <w:rFonts w:asciiTheme="minorHAnsi" w:eastAsia="Arial" w:hAnsiTheme="minorHAnsi" w:cstheme="minorHAnsi"/>
          <w:b/>
          <w:spacing w:val="-3"/>
          <w:sz w:val="24"/>
          <w:szCs w:val="24"/>
        </w:rPr>
        <w:t>r</w:t>
      </w:r>
      <w:r w:rsidRPr="00E8146D">
        <w:rPr>
          <w:rFonts w:asciiTheme="minorHAnsi" w:eastAsia="Arial" w:hAnsiTheme="minorHAnsi" w:cstheme="minorHAnsi"/>
          <w:b/>
          <w:sz w:val="24"/>
          <w:szCs w:val="24"/>
        </w:rPr>
        <w:t>t CV</w:t>
      </w:r>
    </w:p>
    <w:p w14:paraId="49027706" w14:textId="77777777" w:rsidR="009A4DA8" w:rsidRPr="00E8146D" w:rsidRDefault="009A4DA8">
      <w:pPr>
        <w:spacing w:before="6" w:line="200" w:lineRule="exact"/>
        <w:rPr>
          <w:rFonts w:asciiTheme="minorHAnsi" w:hAnsiTheme="minorHAnsi" w:cstheme="minorHAnsi"/>
          <w:sz w:val="22"/>
          <w:szCs w:val="22"/>
        </w:rPr>
      </w:pPr>
    </w:p>
    <w:p w14:paraId="7E9CF7DE" w14:textId="77777777" w:rsidR="009A4DA8" w:rsidRPr="00E8146D" w:rsidRDefault="00E8146D">
      <w:pPr>
        <w:ind w:left="113"/>
        <w:rPr>
          <w:rFonts w:asciiTheme="minorHAnsi" w:eastAsia="Arial" w:hAnsiTheme="minorHAnsi" w:cstheme="minorHAnsi"/>
          <w:sz w:val="22"/>
          <w:szCs w:val="22"/>
        </w:rPr>
      </w:pPr>
      <w:r w:rsidRPr="00E8146D">
        <w:rPr>
          <w:rFonts w:asciiTheme="minorHAnsi" w:eastAsia="Arial" w:hAnsiTheme="minorHAnsi" w:cstheme="minorHAnsi"/>
          <w:b/>
          <w:sz w:val="22"/>
          <w:szCs w:val="22"/>
        </w:rPr>
        <w:t>Ed</w:t>
      </w:r>
      <w:r w:rsidRPr="00E8146D">
        <w:rPr>
          <w:rFonts w:asciiTheme="minorHAnsi" w:eastAsia="Arial" w:hAnsiTheme="minorHAnsi" w:cstheme="minorHAnsi"/>
          <w:b/>
          <w:spacing w:val="1"/>
          <w:sz w:val="22"/>
          <w:szCs w:val="22"/>
        </w:rPr>
        <w:t>uca</w:t>
      </w:r>
      <w:r w:rsidRPr="00E8146D">
        <w:rPr>
          <w:rFonts w:asciiTheme="minorHAnsi" w:eastAsia="Arial" w:hAnsiTheme="minorHAnsi" w:cstheme="minorHAnsi"/>
          <w:b/>
          <w:sz w:val="22"/>
          <w:szCs w:val="22"/>
        </w:rPr>
        <w:t>ti</w:t>
      </w:r>
      <w:r w:rsidRPr="00E8146D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E8146D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E8146D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E8146D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E8146D">
        <w:rPr>
          <w:rFonts w:asciiTheme="minorHAnsi" w:eastAsia="Arial" w:hAnsiTheme="minorHAnsi" w:cstheme="minorHAnsi"/>
          <w:b/>
          <w:sz w:val="22"/>
          <w:szCs w:val="22"/>
        </w:rPr>
        <w:t>nd</w:t>
      </w:r>
      <w:r w:rsidRPr="00E8146D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E8146D">
        <w:rPr>
          <w:rFonts w:asciiTheme="minorHAnsi" w:eastAsia="Arial" w:hAnsiTheme="minorHAnsi" w:cstheme="minorHAnsi"/>
          <w:b/>
          <w:spacing w:val="1"/>
          <w:sz w:val="22"/>
          <w:szCs w:val="22"/>
        </w:rPr>
        <w:t>em</w:t>
      </w:r>
      <w:r w:rsidRPr="00E8146D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E8146D">
        <w:rPr>
          <w:rFonts w:asciiTheme="minorHAnsi" w:eastAsia="Arial" w:hAnsiTheme="minorHAnsi" w:cstheme="minorHAnsi"/>
          <w:b/>
          <w:spacing w:val="-2"/>
          <w:sz w:val="22"/>
          <w:szCs w:val="22"/>
        </w:rPr>
        <w:t>l</w:t>
      </w:r>
      <w:r w:rsidRPr="00E8146D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E8146D">
        <w:rPr>
          <w:rFonts w:asciiTheme="minorHAnsi" w:eastAsia="Arial" w:hAnsiTheme="minorHAnsi" w:cstheme="minorHAnsi"/>
          <w:b/>
          <w:spacing w:val="-6"/>
          <w:sz w:val="22"/>
          <w:szCs w:val="22"/>
        </w:rPr>
        <w:t>y</w:t>
      </w:r>
      <w:r w:rsidRPr="00E8146D">
        <w:rPr>
          <w:rFonts w:asciiTheme="minorHAnsi" w:eastAsia="Arial" w:hAnsiTheme="minorHAnsi" w:cstheme="minorHAnsi"/>
          <w:b/>
          <w:spacing w:val="1"/>
          <w:sz w:val="22"/>
          <w:szCs w:val="22"/>
        </w:rPr>
        <w:t>me</w:t>
      </w:r>
      <w:r w:rsidRPr="00E8146D">
        <w:rPr>
          <w:rFonts w:asciiTheme="minorHAnsi" w:eastAsia="Arial" w:hAnsiTheme="minorHAnsi" w:cstheme="minorHAnsi"/>
          <w:b/>
          <w:sz w:val="22"/>
          <w:szCs w:val="22"/>
        </w:rPr>
        <w:t>nts</w:t>
      </w:r>
    </w:p>
    <w:p w14:paraId="66DE05EB" w14:textId="77777777" w:rsidR="009A4DA8" w:rsidRPr="00E8146D" w:rsidRDefault="00E8146D">
      <w:pPr>
        <w:spacing w:before="6"/>
        <w:ind w:left="471"/>
        <w:rPr>
          <w:rFonts w:asciiTheme="minorHAnsi" w:eastAsia="Verdana" w:hAnsiTheme="minorHAnsi" w:cstheme="minorHAnsi"/>
          <w:sz w:val="22"/>
          <w:szCs w:val="22"/>
        </w:rPr>
      </w:pPr>
      <w:r w:rsidRPr="00E8146D">
        <w:rPr>
          <w:rFonts w:asciiTheme="minorHAnsi" w:hAnsiTheme="minorHAnsi" w:cstheme="minorHAnsi"/>
          <w:sz w:val="22"/>
          <w:szCs w:val="22"/>
        </w:rPr>
        <w:t xml:space="preserve">     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obe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z w:val="22"/>
          <w:szCs w:val="22"/>
        </w:rPr>
        <w:t>o F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z w:val="22"/>
          <w:szCs w:val="22"/>
        </w:rPr>
        <w:t>ari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g</w:t>
      </w:r>
      <w:r w:rsidRPr="00E8146D">
        <w:rPr>
          <w:rFonts w:asciiTheme="minorHAnsi" w:eastAsia="Verdana" w:hAnsiTheme="minorHAnsi" w:cstheme="minorHAnsi"/>
          <w:sz w:val="22"/>
          <w:szCs w:val="22"/>
        </w:rPr>
        <w:t>rad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E8146D">
        <w:rPr>
          <w:rFonts w:asciiTheme="minorHAnsi" w:eastAsia="Verdana" w:hAnsiTheme="minorHAnsi" w:cstheme="minorHAnsi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E8146D">
        <w:rPr>
          <w:rFonts w:asciiTheme="minorHAnsi" w:eastAsia="Verdana" w:hAnsiTheme="minorHAnsi" w:cstheme="minorHAnsi"/>
          <w:sz w:val="22"/>
          <w:szCs w:val="22"/>
        </w:rPr>
        <w:t>d</w:t>
      </w:r>
      <w:r w:rsidRPr="00E8146D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P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E8146D">
        <w:rPr>
          <w:rFonts w:asciiTheme="minorHAnsi" w:eastAsia="Verdana" w:hAnsiTheme="minorHAnsi" w:cstheme="minorHAnsi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cs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it</w:t>
      </w:r>
      <w:r w:rsidRPr="00E8146D">
        <w:rPr>
          <w:rFonts w:asciiTheme="minorHAnsi" w:eastAsia="Verdana" w:hAnsiTheme="minorHAnsi" w:cstheme="minorHAnsi"/>
          <w:sz w:val="22"/>
          <w:szCs w:val="22"/>
        </w:rPr>
        <w:t>h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E8146D">
        <w:rPr>
          <w:rFonts w:asciiTheme="minorHAnsi" w:eastAsia="Verdana" w:hAnsiTheme="minorHAnsi" w:cstheme="minorHAnsi"/>
          <w:sz w:val="22"/>
          <w:szCs w:val="22"/>
        </w:rPr>
        <w:t>rs (</w:t>
      </w:r>
      <w:r w:rsidRPr="00E8146D">
        <w:rPr>
          <w:rFonts w:asciiTheme="minorHAnsi" w:eastAsia="Verdana" w:hAnsiTheme="minorHAnsi" w:cstheme="minorHAnsi"/>
          <w:spacing w:val="3"/>
          <w:sz w:val="22"/>
          <w:szCs w:val="22"/>
        </w:rPr>
        <w:t>1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10</w:t>
      </w:r>
      <w:r w:rsidRPr="00E8146D">
        <w:rPr>
          <w:rFonts w:asciiTheme="minorHAnsi" w:eastAsia="Verdana" w:hAnsiTheme="minorHAnsi" w:cstheme="minorHAnsi"/>
          <w:sz w:val="22"/>
          <w:szCs w:val="22"/>
        </w:rPr>
        <w:t>/1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>1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0 e </w:t>
      </w:r>
      <w:r w:rsidRPr="00E8146D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ode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)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1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>9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8</w:t>
      </w:r>
      <w:r w:rsidRPr="00E8146D">
        <w:rPr>
          <w:rFonts w:asciiTheme="minorHAnsi" w:eastAsia="Verdana" w:hAnsiTheme="minorHAnsi" w:cstheme="minorHAnsi"/>
          <w:sz w:val="22"/>
          <w:szCs w:val="22"/>
        </w:rPr>
        <w:t>0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at P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z w:val="22"/>
          <w:szCs w:val="22"/>
        </w:rPr>
        <w:t>rma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U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>rs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it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E8146D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6E95F564" w14:textId="77777777" w:rsidR="009A4DA8" w:rsidRPr="00E8146D" w:rsidRDefault="00E8146D">
      <w:pPr>
        <w:tabs>
          <w:tab w:val="left" w:pos="820"/>
        </w:tabs>
        <w:spacing w:before="7" w:line="200" w:lineRule="exact"/>
        <w:ind w:left="826" w:right="487" w:hanging="355"/>
        <w:rPr>
          <w:rFonts w:asciiTheme="minorHAnsi" w:eastAsia="Verdana" w:hAnsiTheme="minorHAnsi" w:cstheme="minorHAnsi"/>
          <w:sz w:val="22"/>
          <w:szCs w:val="22"/>
        </w:rPr>
      </w:pPr>
      <w:r w:rsidRPr="00E8146D">
        <w:rPr>
          <w:rFonts w:asciiTheme="minorHAnsi" w:hAnsiTheme="minorHAnsi" w:cstheme="minorHAnsi"/>
          <w:sz w:val="22"/>
          <w:szCs w:val="22"/>
        </w:rPr>
        <w:tab/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1981</w:t>
      </w:r>
      <w:r w:rsidRPr="00E8146D">
        <w:rPr>
          <w:rFonts w:asciiTheme="minorHAnsi" w:eastAsia="Verdana" w:hAnsiTheme="minorHAnsi" w:cstheme="minorHAnsi"/>
          <w:spacing w:val="-3"/>
          <w:sz w:val="22"/>
          <w:szCs w:val="22"/>
        </w:rPr>
        <w:t>-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200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3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eastAsia="Verdana" w:hAnsiTheme="minorHAnsi" w:cstheme="minorHAnsi"/>
          <w:sz w:val="22"/>
          <w:szCs w:val="22"/>
        </w:rPr>
        <w:t>e was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at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In</w:t>
      </w:r>
      <w:r w:rsidRPr="00E8146D">
        <w:rPr>
          <w:rFonts w:asciiTheme="minorHAnsi" w:eastAsia="Verdana" w:hAnsiTheme="minorHAnsi" w:cstheme="minorHAnsi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E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le</w:t>
      </w:r>
      <w:r w:rsidRPr="00E8146D">
        <w:rPr>
          <w:rFonts w:asciiTheme="minorHAnsi" w:eastAsia="Verdana" w:hAnsiTheme="minorHAnsi" w:cstheme="minorHAnsi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z w:val="22"/>
          <w:szCs w:val="22"/>
        </w:rPr>
        <w:t>d Mag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eti</w:t>
      </w:r>
      <w:r w:rsidRPr="00E8146D">
        <w:rPr>
          <w:rFonts w:asciiTheme="minorHAnsi" w:eastAsia="Verdana" w:hAnsiTheme="minorHAnsi" w:cstheme="minorHAnsi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Ma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E8146D">
        <w:rPr>
          <w:rFonts w:asciiTheme="minorHAnsi" w:eastAsia="Verdana" w:hAnsiTheme="minorHAnsi" w:cstheme="minorHAnsi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>f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eastAsia="Verdana" w:hAnsiTheme="minorHAnsi" w:cstheme="minorHAnsi"/>
          <w:sz w:val="22"/>
          <w:szCs w:val="22"/>
        </w:rPr>
        <w:t>e Na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on</w:t>
      </w:r>
      <w:r w:rsidRPr="00E8146D">
        <w:rPr>
          <w:rFonts w:asciiTheme="minorHAnsi" w:eastAsia="Verdana" w:hAnsiTheme="minorHAnsi" w:cstheme="minorHAnsi"/>
          <w:sz w:val="22"/>
          <w:szCs w:val="22"/>
        </w:rPr>
        <w:t>al Res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arch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un</w:t>
      </w:r>
      <w:r w:rsidRPr="00E8146D">
        <w:rPr>
          <w:rFonts w:asciiTheme="minorHAnsi" w:eastAsia="Verdana" w:hAnsiTheme="minorHAnsi" w:cstheme="minorHAnsi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z w:val="22"/>
          <w:szCs w:val="22"/>
        </w:rPr>
        <w:t>l (M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AS</w:t>
      </w:r>
      <w:r w:rsidRPr="00E8146D">
        <w:rPr>
          <w:rFonts w:asciiTheme="minorHAnsi" w:eastAsia="Verdana" w:hAnsiTheme="minorHAnsi" w:cstheme="minorHAnsi"/>
          <w:spacing w:val="2"/>
          <w:sz w:val="22"/>
          <w:szCs w:val="22"/>
        </w:rPr>
        <w:t>P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z w:val="22"/>
          <w:szCs w:val="22"/>
        </w:rPr>
        <w:t>,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n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>w</w:t>
      </w:r>
      <w:r w:rsidRPr="00E8146D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pacing w:val="2"/>
          <w:sz w:val="22"/>
          <w:szCs w:val="22"/>
        </w:rPr>
        <w:t>M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>M-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z w:val="22"/>
          <w:szCs w:val="22"/>
        </w:rPr>
        <w:t>);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3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olle</w:t>
      </w:r>
      <w:r w:rsidRPr="00E8146D">
        <w:rPr>
          <w:rFonts w:asciiTheme="minorHAnsi" w:eastAsia="Verdana" w:hAnsiTheme="minorHAnsi" w:cstheme="minorHAnsi"/>
          <w:sz w:val="22"/>
          <w:szCs w:val="22"/>
        </w:rPr>
        <w:t>d as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Res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z w:val="22"/>
          <w:szCs w:val="22"/>
        </w:rPr>
        <w:t>rch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ie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E8146D">
        <w:rPr>
          <w:rFonts w:asciiTheme="minorHAnsi" w:eastAsia="Verdana" w:hAnsiTheme="minorHAnsi" w:cstheme="minorHAnsi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z w:val="22"/>
          <w:szCs w:val="22"/>
        </w:rPr>
        <w:t>,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h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be</w:t>
      </w:r>
      <w:r w:rsidRPr="00E8146D">
        <w:rPr>
          <w:rFonts w:asciiTheme="minorHAnsi" w:eastAsia="Verdana" w:hAnsiTheme="minorHAnsi" w:cstheme="minorHAnsi"/>
          <w:sz w:val="22"/>
          <w:szCs w:val="22"/>
        </w:rPr>
        <w:t>came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i</w:t>
      </w:r>
      <w:r w:rsidRPr="00E8146D">
        <w:rPr>
          <w:rFonts w:asciiTheme="minorHAnsi" w:eastAsia="Verdana" w:hAnsiTheme="minorHAnsi" w:cstheme="minorHAnsi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199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9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io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r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ie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E8146D">
        <w:rPr>
          <w:rFonts w:asciiTheme="minorHAnsi" w:eastAsia="Verdana" w:hAnsiTheme="minorHAnsi" w:cstheme="minorHAnsi"/>
          <w:sz w:val="22"/>
          <w:szCs w:val="22"/>
        </w:rPr>
        <w:t>st (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z w:val="22"/>
          <w:szCs w:val="22"/>
        </w:rPr>
        <w:t>mo Ri</w:t>
      </w:r>
      <w:r w:rsidRPr="00E8146D">
        <w:rPr>
          <w:rFonts w:asciiTheme="minorHAnsi" w:eastAsia="Verdana" w:hAnsiTheme="minorHAnsi" w:cstheme="minorHAnsi"/>
          <w:spacing w:val="-3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>rca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to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>),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z w:val="22"/>
          <w:szCs w:val="22"/>
        </w:rPr>
        <w:t>d</w:t>
      </w:r>
      <w:r w:rsidRPr="00E8146D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D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to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>f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>search (D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ige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8146D">
        <w:rPr>
          <w:rFonts w:asciiTheme="minorHAnsi" w:eastAsia="Verdana" w:hAnsiTheme="minorHAnsi" w:cstheme="minorHAnsi"/>
          <w:sz w:val="22"/>
          <w:szCs w:val="22"/>
        </w:rPr>
        <w:t>i Ri</w:t>
      </w:r>
      <w:r w:rsidRPr="00E8146D">
        <w:rPr>
          <w:rFonts w:asciiTheme="minorHAnsi" w:eastAsia="Verdana" w:hAnsiTheme="minorHAnsi" w:cstheme="minorHAnsi"/>
          <w:spacing w:val="-3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>rca)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i</w:t>
      </w:r>
      <w:r w:rsidRPr="00E8146D">
        <w:rPr>
          <w:rFonts w:asciiTheme="minorHAnsi" w:eastAsia="Verdana" w:hAnsiTheme="minorHAnsi" w:cstheme="minorHAnsi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2001.</w:t>
      </w:r>
    </w:p>
    <w:p w14:paraId="09F3E22F" w14:textId="77777777" w:rsidR="009A4DA8" w:rsidRPr="00E8146D" w:rsidRDefault="00E8146D">
      <w:pPr>
        <w:tabs>
          <w:tab w:val="left" w:pos="820"/>
        </w:tabs>
        <w:spacing w:line="200" w:lineRule="exact"/>
        <w:ind w:left="826" w:right="214" w:hanging="355"/>
        <w:rPr>
          <w:rFonts w:asciiTheme="minorHAnsi" w:eastAsia="Verdana" w:hAnsiTheme="minorHAnsi" w:cstheme="minorHAnsi"/>
          <w:sz w:val="22"/>
          <w:szCs w:val="22"/>
        </w:rPr>
      </w:pPr>
      <w:r w:rsidRPr="00E8146D">
        <w:rPr>
          <w:rFonts w:asciiTheme="minorHAnsi" w:hAnsiTheme="minorHAnsi" w:cstheme="minorHAnsi"/>
          <w:sz w:val="22"/>
          <w:szCs w:val="22"/>
        </w:rPr>
        <w:tab/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2003</w:t>
      </w:r>
      <w:r w:rsidRPr="00E8146D">
        <w:rPr>
          <w:rFonts w:asciiTheme="minorHAnsi" w:eastAsia="Verdana" w:hAnsiTheme="minorHAnsi" w:cstheme="minorHAnsi"/>
          <w:spacing w:val="-3"/>
          <w:sz w:val="22"/>
          <w:szCs w:val="22"/>
        </w:rPr>
        <w:t>-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201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3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E8146D">
        <w:rPr>
          <w:rFonts w:asciiTheme="minorHAnsi" w:eastAsia="Verdana" w:hAnsiTheme="minorHAnsi" w:cstheme="minorHAnsi"/>
          <w:sz w:val="22"/>
          <w:szCs w:val="22"/>
        </w:rPr>
        <w:t>as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D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>f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eastAsia="Verdana" w:hAnsiTheme="minorHAnsi" w:cstheme="minorHAnsi"/>
          <w:sz w:val="22"/>
          <w:szCs w:val="22"/>
        </w:rPr>
        <w:t>e L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eib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z w:val="22"/>
          <w:szCs w:val="22"/>
        </w:rPr>
        <w:t>z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In</w:t>
      </w:r>
      <w:r w:rsidRPr="00E8146D">
        <w:rPr>
          <w:rFonts w:asciiTheme="minorHAnsi" w:eastAsia="Verdana" w:hAnsiTheme="minorHAnsi" w:cstheme="minorHAnsi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tit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E8146D">
        <w:rPr>
          <w:rFonts w:asciiTheme="minorHAnsi" w:eastAsia="Verdana" w:hAnsiTheme="minorHAnsi" w:cstheme="minorHAnsi"/>
          <w:spacing w:val="3"/>
          <w:sz w:val="22"/>
          <w:szCs w:val="22"/>
        </w:rPr>
        <w:t>f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C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E8146D">
        <w:rPr>
          <w:rFonts w:asciiTheme="minorHAnsi" w:eastAsia="Verdana" w:hAnsiTheme="minorHAnsi" w:cstheme="minorHAnsi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z w:val="22"/>
          <w:szCs w:val="22"/>
        </w:rPr>
        <w:t>al Gr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z w:val="22"/>
          <w:szCs w:val="22"/>
        </w:rPr>
        <w:t>h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2"/>
          <w:sz w:val="22"/>
          <w:szCs w:val="22"/>
        </w:rPr>
        <w:t>(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z w:val="22"/>
          <w:szCs w:val="22"/>
        </w:rPr>
        <w:t>K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Z</w:t>
      </w:r>
      <w:r w:rsidRPr="00E8146D">
        <w:rPr>
          <w:rFonts w:asciiTheme="minorHAnsi" w:eastAsia="Verdana" w:hAnsiTheme="minorHAnsi" w:cstheme="minorHAnsi"/>
          <w:sz w:val="22"/>
          <w:szCs w:val="22"/>
        </w:rPr>
        <w:t>)</w:t>
      </w:r>
      <w:r w:rsidRPr="00E8146D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z w:val="22"/>
          <w:szCs w:val="22"/>
        </w:rPr>
        <w:t>d</w:t>
      </w:r>
      <w:r w:rsidRPr="00E8146D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F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E8146D">
        <w:rPr>
          <w:rFonts w:asciiTheme="minorHAnsi" w:eastAsia="Verdana" w:hAnsiTheme="minorHAnsi" w:cstheme="minorHAnsi"/>
          <w:sz w:val="22"/>
          <w:szCs w:val="22"/>
        </w:rPr>
        <w:t>l P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>ss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at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In</w:t>
      </w:r>
      <w:r w:rsidRPr="00E8146D">
        <w:rPr>
          <w:rFonts w:asciiTheme="minorHAnsi" w:eastAsia="Verdana" w:hAnsiTheme="minorHAnsi" w:cstheme="minorHAnsi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tit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>f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P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>h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E8146D">
        <w:rPr>
          <w:rFonts w:asciiTheme="minorHAnsi" w:eastAsia="Verdana" w:hAnsiTheme="minorHAnsi" w:cstheme="minorHAnsi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z w:val="22"/>
          <w:szCs w:val="22"/>
        </w:rPr>
        <w:t>cs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f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Hu</w:t>
      </w:r>
      <w:r w:rsidRPr="00E8146D">
        <w:rPr>
          <w:rFonts w:asciiTheme="minorHAnsi" w:eastAsia="Verdana" w:hAnsiTheme="minorHAnsi" w:cstheme="minorHAnsi"/>
          <w:sz w:val="22"/>
          <w:szCs w:val="22"/>
        </w:rPr>
        <w:t>m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bold</w:t>
      </w:r>
      <w:r w:rsidRPr="00E8146D">
        <w:rPr>
          <w:rFonts w:asciiTheme="minorHAnsi" w:eastAsia="Verdana" w:hAnsiTheme="minorHAnsi" w:cstheme="minorHAnsi"/>
          <w:sz w:val="22"/>
          <w:szCs w:val="22"/>
        </w:rPr>
        <w:t>t U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>rs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it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E8146D">
        <w:rPr>
          <w:rFonts w:asciiTheme="minorHAnsi" w:eastAsia="Verdana" w:hAnsiTheme="minorHAnsi" w:cstheme="minorHAnsi"/>
          <w:sz w:val="22"/>
          <w:szCs w:val="22"/>
        </w:rPr>
        <w:t>,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B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li</w:t>
      </w:r>
      <w:r w:rsidRPr="00E8146D">
        <w:rPr>
          <w:rFonts w:asciiTheme="minorHAnsi" w:eastAsia="Verdana" w:hAnsiTheme="minorHAnsi" w:cstheme="minorHAnsi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(j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oi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t 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>p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io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)</w:t>
      </w:r>
      <w:r w:rsidRPr="00E8146D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6C38EB6E" w14:textId="77777777" w:rsidR="009A4DA8" w:rsidRPr="00E8146D" w:rsidRDefault="00E8146D">
      <w:pPr>
        <w:spacing w:line="200" w:lineRule="exact"/>
        <w:ind w:left="471"/>
        <w:rPr>
          <w:rFonts w:asciiTheme="minorHAnsi" w:eastAsia="Verdana" w:hAnsiTheme="minorHAnsi" w:cstheme="minorHAnsi"/>
          <w:sz w:val="22"/>
          <w:szCs w:val="22"/>
        </w:rPr>
      </w:pPr>
      <w:r w:rsidRPr="00E8146D">
        <w:rPr>
          <w:rFonts w:asciiTheme="minorHAnsi" w:hAnsiTheme="minorHAnsi" w:cstheme="minorHAnsi"/>
          <w:sz w:val="22"/>
          <w:szCs w:val="22"/>
        </w:rPr>
        <w:t xml:space="preserve">     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tobe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r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2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>0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1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3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eastAsia="Verdana" w:hAnsiTheme="minorHAnsi" w:cstheme="minorHAnsi"/>
          <w:sz w:val="22"/>
          <w:szCs w:val="22"/>
        </w:rPr>
        <w:t>e j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oi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>d</w:t>
      </w:r>
      <w:r w:rsidRPr="00E8146D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eastAsia="Verdana" w:hAnsiTheme="minorHAnsi" w:cstheme="minorHAnsi"/>
          <w:sz w:val="22"/>
          <w:szCs w:val="22"/>
        </w:rPr>
        <w:t>e U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>rs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it</w:t>
      </w:r>
      <w:r w:rsidRPr="00E8146D">
        <w:rPr>
          <w:rFonts w:asciiTheme="minorHAnsi" w:eastAsia="Verdana" w:hAnsiTheme="minorHAnsi" w:cstheme="minorHAnsi"/>
          <w:sz w:val="22"/>
          <w:szCs w:val="22"/>
        </w:rPr>
        <w:t>y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>f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P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z w:val="22"/>
          <w:szCs w:val="22"/>
        </w:rPr>
        <w:t>rma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as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F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E8146D">
        <w:rPr>
          <w:rFonts w:asciiTheme="minorHAnsi" w:eastAsia="Verdana" w:hAnsiTheme="minorHAnsi" w:cstheme="minorHAnsi"/>
          <w:sz w:val="22"/>
          <w:szCs w:val="22"/>
        </w:rPr>
        <w:t>l P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>ss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(acc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epte</w:t>
      </w:r>
      <w:r w:rsidRPr="00E8146D">
        <w:rPr>
          <w:rFonts w:asciiTheme="minorHAnsi" w:eastAsia="Verdana" w:hAnsiTheme="minorHAnsi" w:cstheme="minorHAnsi"/>
          <w:sz w:val="22"/>
          <w:szCs w:val="22"/>
        </w:rPr>
        <w:t>d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di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>ct ca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E8146D">
        <w:rPr>
          <w:rFonts w:asciiTheme="minorHAnsi" w:eastAsia="Verdana" w:hAnsiTheme="minorHAnsi" w:cstheme="minorHAnsi"/>
          <w:sz w:val="22"/>
          <w:szCs w:val="22"/>
        </w:rPr>
        <w:t>l as</w:t>
      </w:r>
    </w:p>
    <w:p w14:paraId="5EACCA4E" w14:textId="77777777" w:rsidR="009A4DA8" w:rsidRPr="00E8146D" w:rsidRDefault="00E8146D">
      <w:pPr>
        <w:ind w:left="826"/>
        <w:rPr>
          <w:rFonts w:asciiTheme="minorHAnsi" w:eastAsia="Verdana" w:hAnsiTheme="minorHAnsi" w:cstheme="minorHAnsi"/>
          <w:sz w:val="22"/>
          <w:szCs w:val="22"/>
        </w:rPr>
      </w:pP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>m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z w:val="22"/>
          <w:szCs w:val="22"/>
        </w:rPr>
        <w:t>t sci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E8146D">
        <w:rPr>
          <w:rFonts w:asciiTheme="minorHAnsi" w:eastAsia="Verdana" w:hAnsiTheme="minorHAnsi" w:cstheme="minorHAnsi"/>
          <w:spacing w:val="-3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z w:val="22"/>
          <w:szCs w:val="22"/>
        </w:rPr>
        <w:t>t abr</w:t>
      </w:r>
      <w:r w:rsidRPr="00E8146D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3"/>
          <w:sz w:val="22"/>
          <w:szCs w:val="22"/>
        </w:rPr>
        <w:t>d</w:t>
      </w:r>
      <w:r w:rsidRPr="00E8146D">
        <w:rPr>
          <w:rFonts w:asciiTheme="minorHAnsi" w:eastAsia="Verdana" w:hAnsiTheme="minorHAnsi" w:cstheme="minorHAnsi"/>
          <w:sz w:val="22"/>
          <w:szCs w:val="22"/>
        </w:rPr>
        <w:t>,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L.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240</w:t>
      </w:r>
      <w:r w:rsidRPr="00E8146D">
        <w:rPr>
          <w:rFonts w:asciiTheme="minorHAnsi" w:eastAsia="Verdana" w:hAnsiTheme="minorHAnsi" w:cstheme="minorHAnsi"/>
          <w:sz w:val="22"/>
          <w:szCs w:val="22"/>
        </w:rPr>
        <w:t>/2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0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>1</w:t>
      </w:r>
      <w:r w:rsidRPr="00E8146D">
        <w:rPr>
          <w:rFonts w:asciiTheme="minorHAnsi" w:eastAsia="Verdana" w:hAnsiTheme="minorHAnsi" w:cstheme="minorHAnsi"/>
          <w:spacing w:val="2"/>
          <w:sz w:val="22"/>
          <w:szCs w:val="22"/>
        </w:rPr>
        <w:t>0</w:t>
      </w:r>
      <w:r w:rsidRPr="00E8146D">
        <w:rPr>
          <w:rFonts w:asciiTheme="minorHAnsi" w:eastAsia="Verdana" w:hAnsiTheme="minorHAnsi" w:cstheme="minorHAnsi"/>
          <w:sz w:val="22"/>
          <w:szCs w:val="22"/>
        </w:rPr>
        <w:t>;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po</w:t>
      </w:r>
      <w:r w:rsidRPr="00E8146D">
        <w:rPr>
          <w:rFonts w:asciiTheme="minorHAnsi" w:eastAsia="Verdana" w:hAnsiTheme="minorHAnsi" w:cstheme="minorHAnsi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50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%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E8146D">
        <w:rPr>
          <w:rFonts w:asciiTheme="minorHAnsi" w:eastAsia="Verdana" w:hAnsiTheme="minorHAnsi" w:cstheme="minorHAnsi"/>
          <w:sz w:val="22"/>
          <w:szCs w:val="22"/>
        </w:rPr>
        <w:t>y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M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z w:val="22"/>
          <w:szCs w:val="22"/>
        </w:rPr>
        <w:t>U</w:t>
      </w:r>
      <w:r w:rsidRPr="00E8146D">
        <w:rPr>
          <w:rFonts w:asciiTheme="minorHAnsi" w:eastAsia="Verdana" w:hAnsiTheme="minorHAnsi" w:cstheme="minorHAnsi"/>
          <w:spacing w:val="2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z w:val="22"/>
          <w:szCs w:val="22"/>
        </w:rPr>
        <w:t>).</w:t>
      </w:r>
    </w:p>
    <w:p w14:paraId="25D9E92E" w14:textId="77777777" w:rsidR="009A4DA8" w:rsidRPr="00E8146D" w:rsidRDefault="00E8146D">
      <w:pPr>
        <w:spacing w:line="220" w:lineRule="exact"/>
        <w:ind w:left="471"/>
        <w:rPr>
          <w:rFonts w:asciiTheme="minorHAnsi" w:eastAsia="Verdana" w:hAnsiTheme="minorHAnsi" w:cstheme="minorHAnsi"/>
          <w:sz w:val="22"/>
          <w:szCs w:val="22"/>
        </w:rPr>
      </w:pPr>
      <w:r w:rsidRPr="00E8146D">
        <w:rPr>
          <w:rFonts w:asciiTheme="minorHAnsi" w:hAnsiTheme="minorHAnsi" w:cstheme="minorHAnsi"/>
          <w:sz w:val="22"/>
          <w:szCs w:val="22"/>
        </w:rPr>
        <w:t xml:space="preserve">     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P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>sen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tl</w:t>
      </w:r>
      <w:r w:rsidRPr="00E8146D">
        <w:rPr>
          <w:rFonts w:asciiTheme="minorHAnsi" w:eastAsia="Verdana" w:hAnsiTheme="minorHAnsi" w:cstheme="minorHAnsi"/>
          <w:sz w:val="22"/>
          <w:szCs w:val="22"/>
        </w:rPr>
        <w:t>y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P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>ss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at D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>p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z w:val="22"/>
          <w:szCs w:val="22"/>
        </w:rPr>
        <w:t>.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3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>f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Ma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>ma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E8146D">
        <w:rPr>
          <w:rFonts w:asciiTheme="minorHAnsi" w:eastAsia="Verdana" w:hAnsiTheme="minorHAnsi" w:cstheme="minorHAnsi"/>
          <w:sz w:val="22"/>
          <w:szCs w:val="22"/>
        </w:rPr>
        <w:t>ca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E8146D">
        <w:rPr>
          <w:rFonts w:asciiTheme="minorHAnsi" w:eastAsia="Verdana" w:hAnsiTheme="minorHAnsi" w:cstheme="minorHAnsi"/>
          <w:sz w:val="22"/>
          <w:szCs w:val="22"/>
        </w:rPr>
        <w:t>,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P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>h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E8146D">
        <w:rPr>
          <w:rFonts w:asciiTheme="minorHAnsi" w:eastAsia="Verdana" w:hAnsiTheme="minorHAnsi" w:cstheme="minorHAnsi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z w:val="22"/>
          <w:szCs w:val="22"/>
        </w:rPr>
        <w:t>l a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>m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S</w:t>
      </w:r>
      <w:r w:rsidRPr="00E8146D">
        <w:rPr>
          <w:rFonts w:asciiTheme="minorHAnsi" w:eastAsia="Verdana" w:hAnsiTheme="minorHAnsi" w:cstheme="minorHAnsi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ie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z w:val="22"/>
          <w:szCs w:val="22"/>
        </w:rPr>
        <w:t>ces</w:t>
      </w:r>
      <w:r w:rsidRPr="00E8146D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2"/>
          <w:sz w:val="22"/>
          <w:szCs w:val="22"/>
        </w:rPr>
        <w:t>(</w:t>
      </w:r>
      <w:r w:rsidRPr="00E8146D">
        <w:rPr>
          <w:rFonts w:asciiTheme="minorHAnsi" w:eastAsia="Verdana" w:hAnsiTheme="minorHAnsi" w:cstheme="minorHAnsi"/>
          <w:sz w:val="22"/>
          <w:szCs w:val="22"/>
        </w:rPr>
        <w:t>F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z w:val="22"/>
          <w:szCs w:val="22"/>
        </w:rPr>
        <w:t>ca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de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E8146D">
        <w:rPr>
          <w:rFonts w:asciiTheme="minorHAnsi" w:eastAsia="Verdana" w:hAnsiTheme="minorHAnsi" w:cstheme="minorHAnsi"/>
          <w:sz w:val="22"/>
          <w:szCs w:val="22"/>
        </w:rPr>
        <w:t>a</w:t>
      </w:r>
    </w:p>
    <w:p w14:paraId="33D35132" w14:textId="77777777" w:rsidR="009A4DA8" w:rsidRPr="00E8146D" w:rsidRDefault="00E8146D">
      <w:pPr>
        <w:spacing w:line="200" w:lineRule="exact"/>
        <w:ind w:left="826"/>
        <w:rPr>
          <w:rFonts w:asciiTheme="minorHAnsi" w:eastAsia="Verdana" w:hAnsiTheme="minorHAnsi" w:cstheme="minorHAnsi"/>
          <w:sz w:val="22"/>
          <w:szCs w:val="22"/>
        </w:rPr>
      </w:pP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Ma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te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a,</w:t>
      </w:r>
      <w:r w:rsidRPr="00E8146D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F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s/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03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).</w:t>
      </w:r>
    </w:p>
    <w:p w14:paraId="4CDEA994" w14:textId="77777777" w:rsidR="009A4DA8" w:rsidRPr="00E8146D" w:rsidRDefault="009A4DA8">
      <w:pPr>
        <w:spacing w:before="10" w:line="100" w:lineRule="exact"/>
        <w:rPr>
          <w:rFonts w:asciiTheme="minorHAnsi" w:hAnsiTheme="minorHAnsi" w:cstheme="minorHAnsi"/>
          <w:sz w:val="22"/>
          <w:szCs w:val="22"/>
        </w:rPr>
      </w:pPr>
    </w:p>
    <w:p w14:paraId="151C785F" w14:textId="77777777" w:rsidR="009A4DA8" w:rsidRPr="00E8146D" w:rsidRDefault="00E8146D">
      <w:pPr>
        <w:ind w:left="113"/>
        <w:rPr>
          <w:rFonts w:asciiTheme="minorHAnsi" w:eastAsia="Verdana" w:hAnsiTheme="minorHAnsi" w:cstheme="minorHAnsi"/>
          <w:sz w:val="22"/>
          <w:szCs w:val="22"/>
        </w:rPr>
      </w:pPr>
      <w:r w:rsidRPr="00E8146D">
        <w:rPr>
          <w:rFonts w:asciiTheme="minorHAnsi" w:eastAsia="Verdana" w:hAnsiTheme="minorHAnsi" w:cstheme="minorHAnsi"/>
          <w:b/>
          <w:sz w:val="22"/>
          <w:szCs w:val="22"/>
        </w:rPr>
        <w:t>Teac</w:t>
      </w:r>
      <w:r w:rsidRPr="00E8146D">
        <w:rPr>
          <w:rFonts w:asciiTheme="minorHAnsi" w:eastAsia="Verdana" w:hAnsiTheme="minorHAnsi" w:cstheme="minorHAnsi"/>
          <w:b/>
          <w:spacing w:val="-1"/>
          <w:sz w:val="22"/>
          <w:szCs w:val="22"/>
        </w:rPr>
        <w:t>h</w:t>
      </w:r>
      <w:r w:rsidRPr="00E8146D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b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b/>
          <w:sz w:val="22"/>
          <w:szCs w:val="22"/>
        </w:rPr>
        <w:t>g</w:t>
      </w:r>
    </w:p>
    <w:p w14:paraId="004293AE" w14:textId="77777777" w:rsidR="009A4DA8" w:rsidRPr="00E8146D" w:rsidRDefault="00E8146D">
      <w:pPr>
        <w:spacing w:line="220" w:lineRule="exact"/>
        <w:ind w:left="473"/>
        <w:rPr>
          <w:rFonts w:asciiTheme="minorHAnsi" w:eastAsia="Verdana" w:hAnsiTheme="minorHAnsi" w:cstheme="minorHAnsi"/>
          <w:sz w:val="22"/>
          <w:szCs w:val="22"/>
        </w:rPr>
      </w:pPr>
      <w:r w:rsidRPr="00E8146D">
        <w:rPr>
          <w:rFonts w:asciiTheme="minorHAnsi" w:hAnsiTheme="minorHAnsi" w:cstheme="minorHAnsi"/>
          <w:sz w:val="22"/>
          <w:szCs w:val="22"/>
        </w:rPr>
        <w:t xml:space="preserve">     </w:t>
      </w:r>
      <w:r w:rsidRPr="00E8146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Fr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>m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201</w:t>
      </w:r>
      <w:r w:rsidRPr="00E8146D">
        <w:rPr>
          <w:rFonts w:asciiTheme="minorHAnsi" w:eastAsia="Verdana" w:hAnsiTheme="minorHAnsi" w:cstheme="minorHAnsi"/>
          <w:sz w:val="22"/>
          <w:szCs w:val="22"/>
        </w:rPr>
        <w:t>3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E8146D">
        <w:rPr>
          <w:rFonts w:asciiTheme="minorHAnsi" w:eastAsia="Verdana" w:hAnsiTheme="minorHAnsi" w:cstheme="minorHAnsi"/>
          <w:sz w:val="22"/>
          <w:szCs w:val="22"/>
        </w:rPr>
        <w:t>ac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z w:val="22"/>
          <w:szCs w:val="22"/>
        </w:rPr>
        <w:t>g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“</w:t>
      </w:r>
      <w:r w:rsidRPr="00E8146D">
        <w:rPr>
          <w:rFonts w:asciiTheme="minorHAnsi" w:eastAsia="Verdana" w:hAnsiTheme="minorHAnsi" w:cstheme="minorHAnsi"/>
          <w:sz w:val="22"/>
          <w:szCs w:val="22"/>
        </w:rPr>
        <w:t>P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>h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E8146D">
        <w:rPr>
          <w:rFonts w:asciiTheme="minorHAnsi" w:eastAsia="Verdana" w:hAnsiTheme="minorHAnsi" w:cstheme="minorHAnsi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z w:val="22"/>
          <w:szCs w:val="22"/>
        </w:rPr>
        <w:t>cs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z w:val="22"/>
          <w:szCs w:val="22"/>
        </w:rPr>
        <w:t>d Tec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olog</w:t>
      </w:r>
      <w:r w:rsidRPr="00E8146D">
        <w:rPr>
          <w:rFonts w:asciiTheme="minorHAnsi" w:eastAsia="Verdana" w:hAnsiTheme="minorHAnsi" w:cstheme="minorHAnsi"/>
          <w:sz w:val="22"/>
          <w:szCs w:val="22"/>
        </w:rPr>
        <w:t>y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>f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E8146D">
        <w:rPr>
          <w:rFonts w:asciiTheme="minorHAnsi" w:eastAsia="Verdana" w:hAnsiTheme="minorHAnsi" w:cstheme="minorHAnsi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E8146D">
        <w:rPr>
          <w:rFonts w:asciiTheme="minorHAnsi" w:eastAsia="Verdana" w:hAnsiTheme="minorHAnsi" w:cstheme="minorHAnsi"/>
          <w:sz w:val="22"/>
          <w:szCs w:val="22"/>
        </w:rPr>
        <w:t>s”</w:t>
      </w:r>
      <w:r w:rsidRPr="00E8146D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z w:val="22"/>
          <w:szCs w:val="22"/>
        </w:rPr>
        <w:t>o Mas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>f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P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E8146D">
        <w:rPr>
          <w:rFonts w:asciiTheme="minorHAnsi" w:eastAsia="Verdana" w:hAnsiTheme="minorHAnsi" w:cstheme="minorHAnsi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z w:val="22"/>
          <w:szCs w:val="22"/>
        </w:rPr>
        <w:t>cs,</w:t>
      </w:r>
    </w:p>
    <w:p w14:paraId="15283269" w14:textId="77777777" w:rsidR="009A4DA8" w:rsidRPr="00E8146D" w:rsidRDefault="00E8146D">
      <w:pPr>
        <w:spacing w:line="200" w:lineRule="exact"/>
        <w:ind w:left="833"/>
        <w:rPr>
          <w:rFonts w:asciiTheme="minorHAnsi" w:eastAsia="Verdana" w:hAnsiTheme="minorHAnsi" w:cstheme="minorHAnsi"/>
          <w:sz w:val="22"/>
          <w:szCs w:val="22"/>
        </w:rPr>
      </w:pP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d 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“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l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as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cal</w:t>
      </w:r>
      <w:r w:rsidRPr="00E8146D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M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h</w:t>
      </w:r>
      <w:r w:rsidRPr="00E8146D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cs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(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F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ca</w:t>
      </w:r>
      <w:r w:rsidRPr="00E8146D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1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)” 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o 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B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ac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h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elo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u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de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f</w:t>
      </w:r>
      <w:r w:rsidRPr="00E8146D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Ch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m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y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U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v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.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P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arma.</w:t>
      </w:r>
    </w:p>
    <w:p w14:paraId="4222A277" w14:textId="77777777" w:rsidR="009A4DA8" w:rsidRPr="00E8146D" w:rsidRDefault="00E8146D">
      <w:pPr>
        <w:spacing w:line="220" w:lineRule="exact"/>
        <w:ind w:left="473"/>
        <w:rPr>
          <w:rFonts w:asciiTheme="minorHAnsi" w:eastAsia="Verdana" w:hAnsiTheme="minorHAnsi" w:cstheme="minorHAnsi"/>
          <w:sz w:val="22"/>
          <w:szCs w:val="22"/>
        </w:rPr>
      </w:pPr>
      <w:r w:rsidRPr="00E8146D">
        <w:rPr>
          <w:rFonts w:asciiTheme="minorHAnsi" w:hAnsiTheme="minorHAnsi" w:cstheme="minorHAnsi"/>
          <w:sz w:val="22"/>
          <w:szCs w:val="22"/>
        </w:rPr>
        <w:t xml:space="preserve">     </w:t>
      </w:r>
      <w:r w:rsidRPr="00E8146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2003</w:t>
      </w:r>
      <w:r w:rsidRPr="00E8146D">
        <w:rPr>
          <w:rFonts w:asciiTheme="minorHAnsi" w:eastAsia="Verdana" w:hAnsiTheme="minorHAnsi" w:cstheme="minorHAnsi"/>
          <w:spacing w:val="-3"/>
          <w:sz w:val="22"/>
          <w:szCs w:val="22"/>
        </w:rPr>
        <w:t>-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201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3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eastAsia="Verdana" w:hAnsiTheme="minorHAnsi" w:cstheme="minorHAnsi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“</w:t>
      </w:r>
      <w:r w:rsidRPr="00E8146D">
        <w:rPr>
          <w:rFonts w:asciiTheme="minorHAnsi" w:eastAsia="Verdana" w:hAnsiTheme="minorHAnsi" w:cstheme="minorHAnsi"/>
          <w:sz w:val="22"/>
          <w:szCs w:val="22"/>
        </w:rPr>
        <w:t>F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nd</w:t>
      </w:r>
      <w:r w:rsidRPr="00E8146D">
        <w:rPr>
          <w:rFonts w:asciiTheme="minorHAnsi" w:eastAsia="Verdana" w:hAnsiTheme="minorHAnsi" w:cstheme="minorHAnsi"/>
          <w:sz w:val="22"/>
          <w:szCs w:val="22"/>
        </w:rPr>
        <w:t>ame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E8146D">
        <w:rPr>
          <w:rFonts w:asciiTheme="minorHAnsi" w:eastAsia="Verdana" w:hAnsiTheme="minorHAnsi" w:cstheme="minorHAnsi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z w:val="22"/>
          <w:szCs w:val="22"/>
        </w:rPr>
        <w:t>d m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et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od</w:t>
      </w:r>
      <w:r w:rsidRPr="00E8146D">
        <w:rPr>
          <w:rFonts w:asciiTheme="minorHAnsi" w:eastAsia="Verdana" w:hAnsiTheme="minorHAnsi" w:cstheme="minorHAnsi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>f</w:t>
      </w:r>
      <w:r w:rsidRPr="00E8146D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cr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E8146D">
        <w:rPr>
          <w:rFonts w:asciiTheme="minorHAnsi" w:eastAsia="Verdana" w:hAnsiTheme="minorHAnsi" w:cstheme="minorHAnsi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z w:val="22"/>
          <w:szCs w:val="22"/>
        </w:rPr>
        <w:t>al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eastAsia="Verdana" w:hAnsiTheme="minorHAnsi" w:cstheme="minorHAnsi"/>
          <w:sz w:val="22"/>
          <w:szCs w:val="22"/>
        </w:rPr>
        <w:t>”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at TU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ot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E8146D">
        <w:rPr>
          <w:rFonts w:asciiTheme="minorHAnsi" w:eastAsia="Verdana" w:hAnsiTheme="minorHAnsi" w:cstheme="minorHAnsi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z w:val="22"/>
          <w:szCs w:val="22"/>
        </w:rPr>
        <w:t>d</w:t>
      </w:r>
      <w:r w:rsidRPr="00E8146D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Hu</w:t>
      </w:r>
      <w:r w:rsidRPr="00E8146D">
        <w:rPr>
          <w:rFonts w:asciiTheme="minorHAnsi" w:eastAsia="Verdana" w:hAnsiTheme="minorHAnsi" w:cstheme="minorHAnsi"/>
          <w:sz w:val="22"/>
          <w:szCs w:val="22"/>
        </w:rPr>
        <w:t>m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bold</w:t>
      </w:r>
      <w:r w:rsidRPr="00E8146D">
        <w:rPr>
          <w:rFonts w:asciiTheme="minorHAnsi" w:eastAsia="Verdana" w:hAnsiTheme="minorHAnsi" w:cstheme="minorHAnsi"/>
          <w:sz w:val="22"/>
          <w:szCs w:val="22"/>
        </w:rPr>
        <w:t>t</w:t>
      </w:r>
    </w:p>
    <w:p w14:paraId="45BF798A" w14:textId="77777777" w:rsidR="009A4DA8" w:rsidRPr="00E8146D" w:rsidRDefault="00E8146D">
      <w:pPr>
        <w:ind w:left="833"/>
        <w:rPr>
          <w:rFonts w:asciiTheme="minorHAnsi" w:eastAsia="Verdana" w:hAnsiTheme="minorHAnsi" w:cstheme="minorHAnsi"/>
          <w:sz w:val="22"/>
          <w:szCs w:val="22"/>
        </w:rPr>
      </w:pPr>
      <w:r w:rsidRPr="00E8146D">
        <w:rPr>
          <w:rFonts w:asciiTheme="minorHAnsi" w:eastAsia="Verdana" w:hAnsiTheme="minorHAnsi" w:cstheme="minorHAnsi"/>
          <w:sz w:val="22"/>
          <w:szCs w:val="22"/>
        </w:rPr>
        <w:t>U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>rs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it</w:t>
      </w:r>
      <w:r w:rsidRPr="00E8146D">
        <w:rPr>
          <w:rFonts w:asciiTheme="minorHAnsi" w:eastAsia="Verdana" w:hAnsiTheme="minorHAnsi" w:cstheme="minorHAnsi"/>
          <w:sz w:val="22"/>
          <w:szCs w:val="22"/>
        </w:rPr>
        <w:t>y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li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5DA68C08" w14:textId="77777777" w:rsidR="009A4DA8" w:rsidRPr="00E8146D" w:rsidRDefault="00E8146D">
      <w:pPr>
        <w:tabs>
          <w:tab w:val="left" w:pos="820"/>
        </w:tabs>
        <w:spacing w:before="6" w:line="200" w:lineRule="exact"/>
        <w:ind w:left="833" w:right="613" w:hanging="360"/>
        <w:rPr>
          <w:rFonts w:asciiTheme="minorHAnsi" w:eastAsia="Verdana" w:hAnsiTheme="minorHAnsi" w:cstheme="minorHAnsi"/>
          <w:sz w:val="22"/>
          <w:szCs w:val="22"/>
        </w:rPr>
      </w:pPr>
      <w:r w:rsidRPr="00E8146D">
        <w:rPr>
          <w:rFonts w:asciiTheme="minorHAnsi" w:hAnsiTheme="minorHAnsi" w:cstheme="minorHAnsi"/>
          <w:sz w:val="22"/>
          <w:szCs w:val="22"/>
        </w:rPr>
        <w:tab/>
      </w:r>
      <w:r w:rsidRPr="00E8146D">
        <w:rPr>
          <w:rFonts w:asciiTheme="minorHAnsi" w:eastAsia="Verdana" w:hAnsiTheme="minorHAnsi" w:cstheme="minorHAnsi"/>
          <w:sz w:val="22"/>
          <w:szCs w:val="22"/>
        </w:rPr>
        <w:t>L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at ab</w:t>
      </w:r>
      <w:r w:rsidRPr="00E8146D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t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3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0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nt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E8146D">
        <w:rPr>
          <w:rFonts w:asciiTheme="minorHAnsi" w:eastAsia="Verdana" w:hAnsiTheme="minorHAnsi" w:cstheme="minorHAnsi"/>
          <w:spacing w:val="2"/>
          <w:sz w:val="22"/>
          <w:szCs w:val="22"/>
        </w:rPr>
        <w:t>/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z w:val="22"/>
          <w:szCs w:val="22"/>
        </w:rPr>
        <w:t>al sc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ool</w:t>
      </w:r>
      <w:r w:rsidRPr="00E8146D">
        <w:rPr>
          <w:rFonts w:asciiTheme="minorHAnsi" w:eastAsia="Verdana" w:hAnsiTheme="minorHAnsi" w:cstheme="minorHAnsi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ma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E8146D">
        <w:rPr>
          <w:rFonts w:asciiTheme="minorHAnsi" w:eastAsia="Verdana" w:hAnsiTheme="minorHAnsi" w:cstheme="minorHAnsi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sci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z w:val="22"/>
          <w:szCs w:val="22"/>
        </w:rPr>
        <w:t>ce,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cr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E8146D">
        <w:rPr>
          <w:rFonts w:asciiTheme="minorHAnsi" w:eastAsia="Verdana" w:hAnsiTheme="minorHAnsi" w:cstheme="minorHAnsi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al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eastAsia="Verdana" w:hAnsiTheme="minorHAnsi" w:cstheme="minorHAnsi"/>
          <w:sz w:val="22"/>
          <w:szCs w:val="22"/>
        </w:rPr>
        <w:t>,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z w:val="22"/>
          <w:szCs w:val="22"/>
        </w:rPr>
        <w:t>d sem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E8146D">
        <w:rPr>
          <w:rFonts w:asciiTheme="minorHAnsi" w:eastAsia="Verdana" w:hAnsiTheme="minorHAnsi" w:cstheme="minorHAnsi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to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hy</w:t>
      </w:r>
      <w:r w:rsidRPr="00E8146D">
        <w:rPr>
          <w:rFonts w:asciiTheme="minorHAnsi" w:eastAsia="Verdana" w:hAnsiTheme="minorHAnsi" w:cstheme="minorHAnsi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z w:val="22"/>
          <w:szCs w:val="22"/>
        </w:rPr>
        <w:t>cs.</w:t>
      </w:r>
    </w:p>
    <w:p w14:paraId="5956F422" w14:textId="77777777" w:rsidR="009A4DA8" w:rsidRPr="00E8146D" w:rsidRDefault="00E8146D">
      <w:pPr>
        <w:spacing w:line="200" w:lineRule="exact"/>
        <w:ind w:left="473"/>
        <w:rPr>
          <w:rFonts w:asciiTheme="minorHAnsi" w:eastAsia="Verdana" w:hAnsiTheme="minorHAnsi" w:cstheme="minorHAnsi"/>
          <w:sz w:val="22"/>
          <w:szCs w:val="22"/>
        </w:rPr>
      </w:pPr>
      <w:r w:rsidRPr="00E8146D">
        <w:rPr>
          <w:rFonts w:asciiTheme="minorHAnsi" w:hAnsiTheme="minorHAnsi" w:cstheme="minorHAnsi"/>
          <w:sz w:val="22"/>
          <w:szCs w:val="22"/>
        </w:rPr>
        <w:t xml:space="preserve">     </w:t>
      </w:r>
      <w:r w:rsidRPr="00E8146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L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at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Eu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ope</w:t>
      </w:r>
      <w:r w:rsidRPr="00E8146D">
        <w:rPr>
          <w:rFonts w:asciiTheme="minorHAnsi" w:eastAsia="Verdana" w:hAnsiTheme="minorHAnsi" w:cstheme="minorHAnsi"/>
          <w:sz w:val="22"/>
          <w:szCs w:val="22"/>
        </w:rPr>
        <w:t>an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oo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l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>f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E8146D">
        <w:rPr>
          <w:rFonts w:asciiTheme="minorHAnsi" w:eastAsia="Verdana" w:hAnsiTheme="minorHAnsi" w:cstheme="minorHAnsi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ced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die</w:t>
      </w:r>
      <w:r w:rsidRPr="00E8146D">
        <w:rPr>
          <w:rFonts w:asciiTheme="minorHAnsi" w:eastAsia="Verdana" w:hAnsiTheme="minorHAnsi" w:cstheme="minorHAnsi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Ma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E8146D">
        <w:rPr>
          <w:rFonts w:asciiTheme="minorHAnsi" w:eastAsia="Verdana" w:hAnsiTheme="minorHAnsi" w:cstheme="minorHAnsi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S</w:t>
      </w:r>
      <w:r w:rsidRPr="00E8146D">
        <w:rPr>
          <w:rFonts w:asciiTheme="minorHAnsi" w:eastAsia="Verdana" w:hAnsiTheme="minorHAnsi" w:cstheme="minorHAnsi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ie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z w:val="22"/>
          <w:szCs w:val="22"/>
        </w:rPr>
        <w:t>ce,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C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oll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>f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P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av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z w:val="22"/>
          <w:szCs w:val="22"/>
        </w:rPr>
        <w:t>a,</w:t>
      </w:r>
    </w:p>
    <w:p w14:paraId="77E0A566" w14:textId="77777777" w:rsidR="009A4DA8" w:rsidRPr="00E8146D" w:rsidRDefault="00E8146D">
      <w:pPr>
        <w:spacing w:line="200" w:lineRule="exact"/>
        <w:ind w:left="833"/>
        <w:rPr>
          <w:rFonts w:asciiTheme="minorHAnsi" w:eastAsia="Verdana" w:hAnsiTheme="minorHAnsi" w:cstheme="minorHAnsi"/>
          <w:sz w:val="22"/>
          <w:szCs w:val="22"/>
        </w:rPr>
      </w:pP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d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u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g 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1998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-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2</w:t>
      </w:r>
      <w:r w:rsidRPr="00E8146D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0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04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.</w:t>
      </w:r>
    </w:p>
    <w:p w14:paraId="00362D39" w14:textId="77777777" w:rsidR="009A4DA8" w:rsidRPr="00E8146D" w:rsidRDefault="00E8146D">
      <w:pPr>
        <w:spacing w:before="21"/>
        <w:ind w:left="473"/>
        <w:rPr>
          <w:rFonts w:asciiTheme="minorHAnsi" w:eastAsia="Verdana" w:hAnsiTheme="minorHAnsi" w:cstheme="minorHAnsi"/>
          <w:sz w:val="22"/>
          <w:szCs w:val="22"/>
        </w:rPr>
      </w:pPr>
      <w:r w:rsidRPr="00E8146D">
        <w:rPr>
          <w:rFonts w:asciiTheme="minorHAnsi" w:hAnsiTheme="minorHAnsi" w:cstheme="minorHAnsi"/>
          <w:sz w:val="22"/>
          <w:szCs w:val="22"/>
        </w:rPr>
        <w:t xml:space="preserve">     </w:t>
      </w:r>
      <w:r w:rsidRPr="00E8146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L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E8146D">
        <w:rPr>
          <w:rFonts w:asciiTheme="minorHAnsi" w:eastAsia="Verdana" w:hAnsiTheme="minorHAnsi" w:cstheme="minorHAnsi"/>
          <w:spacing w:val="-10"/>
          <w:sz w:val="22"/>
          <w:szCs w:val="22"/>
        </w:rPr>
        <w:t>F</w:t>
      </w:r>
      <w:r w:rsidRPr="00E8146D">
        <w:rPr>
          <w:rFonts w:asciiTheme="minorHAnsi" w:eastAsia="Verdana" w:hAnsiTheme="minorHAnsi" w:cstheme="minorHAnsi"/>
          <w:sz w:val="22"/>
          <w:szCs w:val="22"/>
        </w:rPr>
        <w:t>ac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lt</w:t>
      </w:r>
      <w:r w:rsidRPr="00E8146D">
        <w:rPr>
          <w:rFonts w:asciiTheme="minorHAnsi" w:eastAsia="Verdana" w:hAnsiTheme="minorHAnsi" w:cstheme="minorHAnsi"/>
          <w:sz w:val="22"/>
          <w:szCs w:val="22"/>
        </w:rPr>
        <w:t>y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m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>m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be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at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E8146D">
        <w:rPr>
          <w:rFonts w:asciiTheme="minorHAnsi" w:eastAsia="Verdana" w:hAnsiTheme="minorHAnsi" w:cstheme="minorHAnsi"/>
          <w:sz w:val="22"/>
          <w:szCs w:val="22"/>
        </w:rPr>
        <w:t>as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E8146D">
        <w:rPr>
          <w:rFonts w:asciiTheme="minorHAnsi" w:eastAsia="Verdana" w:hAnsiTheme="minorHAnsi" w:cstheme="minorHAnsi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ll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E8146D">
        <w:rPr>
          <w:rFonts w:asciiTheme="minorHAnsi" w:eastAsia="Verdana" w:hAnsiTheme="minorHAnsi" w:cstheme="minorHAnsi"/>
          <w:spacing w:val="-3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z w:val="22"/>
          <w:szCs w:val="22"/>
        </w:rPr>
        <w:t>ap</w:t>
      </w:r>
      <w:r w:rsidRPr="00E8146D">
        <w:rPr>
          <w:rFonts w:asciiTheme="minorHAnsi" w:eastAsia="Verdana" w:hAnsiTheme="minorHAnsi" w:cstheme="minorHAnsi"/>
          <w:spacing w:val="-3"/>
          <w:sz w:val="22"/>
          <w:szCs w:val="22"/>
        </w:rPr>
        <w:t>h</w:t>
      </w:r>
      <w:r w:rsidRPr="00E8146D">
        <w:rPr>
          <w:rFonts w:asciiTheme="minorHAnsi" w:eastAsia="Verdana" w:hAnsiTheme="minorHAnsi" w:cstheme="minorHAnsi"/>
          <w:sz w:val="22"/>
          <w:szCs w:val="22"/>
        </w:rPr>
        <w:t>y</w:t>
      </w:r>
      <w:r w:rsidRPr="00E8146D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z w:val="22"/>
          <w:szCs w:val="22"/>
        </w:rPr>
        <w:t>d</w:t>
      </w:r>
      <w:r w:rsidRPr="00E8146D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E8146D">
        <w:rPr>
          <w:rFonts w:asciiTheme="minorHAnsi" w:eastAsia="Verdana" w:hAnsiTheme="minorHAnsi" w:cstheme="minorHAnsi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lli</w:t>
      </w:r>
      <w:r w:rsidRPr="00E8146D">
        <w:rPr>
          <w:rFonts w:asciiTheme="minorHAnsi" w:eastAsia="Verdana" w:hAnsiTheme="minorHAnsi" w:cstheme="minorHAnsi"/>
          <w:sz w:val="22"/>
          <w:szCs w:val="22"/>
        </w:rPr>
        <w:t>sa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z w:val="22"/>
          <w:szCs w:val="22"/>
        </w:rPr>
        <w:t>,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U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pacing w:val="-18"/>
          <w:sz w:val="22"/>
          <w:szCs w:val="22"/>
        </w:rPr>
        <w:t>v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.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39719E3A" w14:textId="77777777" w:rsidR="009A4DA8" w:rsidRPr="00E8146D" w:rsidRDefault="00E8146D">
      <w:pPr>
        <w:spacing w:line="200" w:lineRule="exact"/>
        <w:ind w:left="833"/>
        <w:rPr>
          <w:rFonts w:asciiTheme="minorHAnsi" w:eastAsia="Verdana" w:hAnsiTheme="minorHAnsi" w:cstheme="minorHAnsi"/>
          <w:sz w:val="22"/>
          <w:szCs w:val="22"/>
        </w:rPr>
      </w:pP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M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de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z</w:t>
      </w:r>
      <w:r w:rsidRPr="00E8146D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>P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el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>y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M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adr</w:t>
      </w:r>
      <w:r w:rsidRPr="00E8146D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d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.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u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rs</w:t>
      </w:r>
      <w:r w:rsidRPr="00E8146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h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el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d at U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pacing w:val="-18"/>
          <w:position w:val="-1"/>
          <w:sz w:val="22"/>
          <w:szCs w:val="22"/>
        </w:rPr>
        <w:t>v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. 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f</w:t>
      </w:r>
      <w:r w:rsidRPr="00E8146D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Gra</w:t>
      </w:r>
      <w:r w:rsidRPr="00E8146D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ada a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E8146D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v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ill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(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)</w:t>
      </w:r>
      <w:r w:rsidRPr="00E8146D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d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u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g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200</w:t>
      </w:r>
      <w:r w:rsidRPr="00E8146D">
        <w:rPr>
          <w:rFonts w:asciiTheme="minorHAnsi" w:eastAsia="Verdana" w:hAnsiTheme="minorHAnsi" w:cstheme="minorHAnsi"/>
          <w:spacing w:val="4"/>
          <w:position w:val="-1"/>
          <w:sz w:val="22"/>
          <w:szCs w:val="22"/>
        </w:rPr>
        <w:t>8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-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2</w:t>
      </w:r>
      <w:r w:rsidRPr="00E8146D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0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1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1</w:t>
      </w:r>
    </w:p>
    <w:p w14:paraId="56CFEB97" w14:textId="77777777" w:rsidR="009A4DA8" w:rsidRPr="00E8146D" w:rsidRDefault="00E8146D">
      <w:pPr>
        <w:spacing w:line="220" w:lineRule="exact"/>
        <w:ind w:left="473"/>
        <w:rPr>
          <w:rFonts w:asciiTheme="minorHAnsi" w:eastAsia="Verdana" w:hAnsiTheme="minorHAnsi" w:cstheme="minorHAnsi"/>
          <w:sz w:val="22"/>
          <w:szCs w:val="22"/>
        </w:rPr>
      </w:pPr>
      <w:r w:rsidRPr="00E8146D">
        <w:rPr>
          <w:rFonts w:asciiTheme="minorHAnsi" w:hAnsiTheme="minorHAnsi" w:cstheme="minorHAnsi"/>
          <w:sz w:val="22"/>
          <w:szCs w:val="22"/>
        </w:rPr>
        <w:t xml:space="preserve">     </w:t>
      </w:r>
      <w:r w:rsidRPr="00E8146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pacing w:val="-3"/>
          <w:sz w:val="22"/>
          <w:szCs w:val="22"/>
        </w:rPr>
        <w:t>v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>rseas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V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iti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z w:val="22"/>
          <w:szCs w:val="22"/>
        </w:rPr>
        <w:t>g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P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>ss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pacing w:val="-26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z w:val="22"/>
          <w:szCs w:val="22"/>
        </w:rPr>
        <w:t>,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A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3"/>
          <w:sz w:val="22"/>
          <w:szCs w:val="22"/>
        </w:rPr>
        <w:t>U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pacing w:val="-3"/>
          <w:sz w:val="22"/>
          <w:szCs w:val="22"/>
        </w:rPr>
        <w:t>v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>rs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it</w:t>
      </w:r>
      <w:r w:rsidRPr="00E8146D">
        <w:rPr>
          <w:rFonts w:asciiTheme="minorHAnsi" w:eastAsia="Verdana" w:hAnsiTheme="minorHAnsi" w:cstheme="minorHAnsi"/>
          <w:spacing w:val="-18"/>
          <w:sz w:val="22"/>
          <w:szCs w:val="22"/>
        </w:rPr>
        <w:t>y</w:t>
      </w:r>
      <w:r w:rsidRPr="00E8146D">
        <w:rPr>
          <w:rFonts w:asciiTheme="minorHAnsi" w:eastAsia="Verdana" w:hAnsiTheme="minorHAnsi" w:cstheme="minorHAnsi"/>
          <w:sz w:val="22"/>
          <w:szCs w:val="22"/>
        </w:rPr>
        <w:t>,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Ch</w:t>
      </w:r>
      <w:r w:rsidRPr="00E8146D">
        <w:rPr>
          <w:rFonts w:asciiTheme="minorHAnsi" w:eastAsia="Verdana" w:hAnsiTheme="minorHAnsi" w:cstheme="minorHAnsi"/>
          <w:spacing w:val="3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nn</w:t>
      </w:r>
      <w:r w:rsidRPr="00E8146D">
        <w:rPr>
          <w:rFonts w:asciiTheme="minorHAnsi" w:eastAsia="Verdana" w:hAnsiTheme="minorHAnsi" w:cstheme="minorHAnsi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z w:val="22"/>
          <w:szCs w:val="22"/>
        </w:rPr>
        <w:t>,</w:t>
      </w:r>
      <w:r w:rsidRPr="00E8146D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di</w:t>
      </w:r>
      <w:r w:rsidRPr="00E8146D">
        <w:rPr>
          <w:rFonts w:asciiTheme="minorHAnsi" w:eastAsia="Verdana" w:hAnsiTheme="minorHAnsi" w:cstheme="minorHAnsi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201</w:t>
      </w:r>
      <w:r w:rsidRPr="00E8146D">
        <w:rPr>
          <w:rFonts w:asciiTheme="minorHAnsi" w:eastAsia="Verdana" w:hAnsiTheme="minorHAnsi" w:cstheme="minorHAnsi"/>
          <w:sz w:val="22"/>
          <w:szCs w:val="22"/>
        </w:rPr>
        <w:t>0</w:t>
      </w:r>
      <w:r w:rsidRPr="00E8146D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-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>se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z w:val="22"/>
          <w:szCs w:val="22"/>
        </w:rPr>
        <w:t>t</w:t>
      </w:r>
    </w:p>
    <w:p w14:paraId="018DE3E4" w14:textId="77777777" w:rsidR="009A4DA8" w:rsidRPr="00E8146D" w:rsidRDefault="00E8146D">
      <w:pPr>
        <w:spacing w:before="17"/>
        <w:ind w:left="473"/>
        <w:rPr>
          <w:rFonts w:asciiTheme="minorHAnsi" w:eastAsia="Verdana" w:hAnsiTheme="minorHAnsi" w:cstheme="minorHAnsi"/>
          <w:sz w:val="22"/>
          <w:szCs w:val="22"/>
        </w:rPr>
      </w:pPr>
      <w:r w:rsidRPr="00E8146D">
        <w:rPr>
          <w:rFonts w:asciiTheme="minorHAnsi" w:hAnsiTheme="minorHAnsi" w:cstheme="minorHAnsi"/>
          <w:sz w:val="22"/>
          <w:szCs w:val="22"/>
        </w:rPr>
        <w:t xml:space="preserve">    </w:t>
      </w:r>
      <w:r w:rsidRPr="00E8146D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Su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pe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r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>f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2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8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de</w:t>
      </w:r>
      <w:r w:rsidRPr="00E8146D">
        <w:rPr>
          <w:rFonts w:asciiTheme="minorHAnsi" w:eastAsia="Verdana" w:hAnsiTheme="minorHAnsi" w:cstheme="minorHAnsi"/>
          <w:sz w:val="22"/>
          <w:szCs w:val="22"/>
        </w:rPr>
        <w:t>rgrad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E8146D">
        <w:rPr>
          <w:rFonts w:asciiTheme="minorHAnsi" w:eastAsia="Verdana" w:hAnsiTheme="minorHAnsi" w:cstheme="minorHAnsi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z w:val="22"/>
          <w:szCs w:val="22"/>
        </w:rPr>
        <w:t>e a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z w:val="22"/>
          <w:szCs w:val="22"/>
        </w:rPr>
        <w:t>d P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>h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>ses</w:t>
      </w:r>
    </w:p>
    <w:p w14:paraId="3B6C41C0" w14:textId="77777777" w:rsidR="009A4DA8" w:rsidRPr="00E8146D" w:rsidRDefault="009A4DA8">
      <w:pPr>
        <w:spacing w:before="18" w:line="220" w:lineRule="exact"/>
        <w:rPr>
          <w:rFonts w:asciiTheme="minorHAnsi" w:hAnsiTheme="minorHAnsi" w:cstheme="minorHAnsi"/>
          <w:sz w:val="22"/>
          <w:szCs w:val="22"/>
        </w:rPr>
      </w:pPr>
    </w:p>
    <w:p w14:paraId="432324C3" w14:textId="77777777" w:rsidR="009A4DA8" w:rsidRPr="00E8146D" w:rsidRDefault="00E8146D">
      <w:pPr>
        <w:ind w:left="113"/>
        <w:rPr>
          <w:rFonts w:asciiTheme="minorHAnsi" w:eastAsia="Verdana" w:hAnsiTheme="minorHAnsi" w:cstheme="minorHAnsi"/>
          <w:sz w:val="22"/>
          <w:szCs w:val="22"/>
        </w:rPr>
      </w:pPr>
      <w:r w:rsidRPr="00E8146D">
        <w:rPr>
          <w:rFonts w:asciiTheme="minorHAnsi" w:eastAsia="Verdana" w:hAnsiTheme="minorHAnsi" w:cstheme="minorHAnsi"/>
          <w:b/>
          <w:spacing w:val="1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b/>
          <w:spacing w:val="2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b/>
          <w:sz w:val="22"/>
          <w:szCs w:val="22"/>
        </w:rPr>
        <w:t>ear</w:t>
      </w:r>
      <w:r w:rsidRPr="00E8146D">
        <w:rPr>
          <w:rFonts w:asciiTheme="minorHAnsi" w:eastAsia="Verdana" w:hAnsiTheme="minorHAnsi" w:cstheme="minorHAnsi"/>
          <w:b/>
          <w:spacing w:val="-1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b/>
          <w:sz w:val="22"/>
          <w:szCs w:val="22"/>
        </w:rPr>
        <w:t>h</w:t>
      </w:r>
    </w:p>
    <w:p w14:paraId="3646331E" w14:textId="77777777" w:rsidR="009A4DA8" w:rsidRPr="00E8146D" w:rsidRDefault="00E8146D">
      <w:pPr>
        <w:spacing w:line="220" w:lineRule="exact"/>
        <w:ind w:left="473"/>
        <w:rPr>
          <w:rFonts w:asciiTheme="minorHAnsi" w:eastAsia="Verdana" w:hAnsiTheme="minorHAnsi" w:cstheme="minorHAnsi"/>
          <w:sz w:val="22"/>
          <w:szCs w:val="22"/>
        </w:rPr>
      </w:pPr>
      <w:r w:rsidRPr="00E8146D">
        <w:rPr>
          <w:rFonts w:asciiTheme="minorHAnsi" w:hAnsiTheme="minorHAnsi" w:cstheme="minorHAnsi"/>
          <w:sz w:val="22"/>
          <w:szCs w:val="22"/>
        </w:rPr>
        <w:t xml:space="preserve">      </w:t>
      </w:r>
      <w:r w:rsidRPr="00E8146D">
        <w:rPr>
          <w:rFonts w:asciiTheme="minorHAnsi" w:eastAsia="Verdana" w:hAnsiTheme="minorHAnsi" w:cstheme="minorHAnsi"/>
          <w:spacing w:val="-38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  <w:u w:val="single" w:color="000000"/>
        </w:rPr>
        <w:t>A</w:t>
      </w:r>
      <w:r w:rsidRPr="00E8146D">
        <w:rPr>
          <w:rFonts w:asciiTheme="minorHAnsi" w:eastAsia="Verdana" w:hAnsiTheme="minorHAnsi" w:cstheme="minorHAnsi"/>
          <w:sz w:val="22"/>
          <w:szCs w:val="22"/>
          <w:u w:val="single" w:color="000000"/>
        </w:rPr>
        <w:t xml:space="preserve">t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  <w:u w:val="single" w:color="000000"/>
        </w:rPr>
        <w:t>I</w:t>
      </w:r>
      <w:r w:rsidRPr="00E8146D">
        <w:rPr>
          <w:rFonts w:asciiTheme="minorHAnsi" w:eastAsia="Verdana" w:hAnsiTheme="minorHAnsi" w:cstheme="minorHAnsi"/>
          <w:sz w:val="22"/>
          <w:szCs w:val="22"/>
          <w:u w:val="single" w:color="000000"/>
        </w:rPr>
        <w:t>M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  <w:u w:val="single" w:color="000000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  <w:u w:val="single" w:color="000000"/>
        </w:rPr>
        <w:t>M-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  <w:u w:val="single" w:color="000000"/>
        </w:rPr>
        <w:t>C</w:t>
      </w:r>
      <w:r w:rsidRPr="00E8146D">
        <w:rPr>
          <w:rFonts w:asciiTheme="minorHAnsi" w:eastAsia="Verdana" w:hAnsiTheme="minorHAnsi" w:cstheme="minorHAnsi"/>
          <w:sz w:val="22"/>
          <w:szCs w:val="22"/>
          <w:u w:val="single" w:color="000000"/>
        </w:rPr>
        <w:t>N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  <w:u w:val="single" w:color="000000"/>
        </w:rPr>
        <w:t>R</w:t>
      </w:r>
      <w:r w:rsidRPr="00E8146D">
        <w:rPr>
          <w:rFonts w:asciiTheme="minorHAnsi" w:eastAsia="Verdana" w:hAnsiTheme="minorHAnsi" w:cstheme="minorHAnsi"/>
          <w:sz w:val="22"/>
          <w:szCs w:val="22"/>
          <w:u w:val="single" w:color="000000"/>
        </w:rPr>
        <w:t xml:space="preserve">: </w:t>
      </w:r>
      <w:r w:rsidRPr="00E8146D">
        <w:rPr>
          <w:rFonts w:asciiTheme="minorHAnsi" w:eastAsia="Verdana" w:hAnsiTheme="minorHAnsi" w:cstheme="minorHAnsi"/>
          <w:spacing w:val="-6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D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ff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t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>j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2"/>
          <w:sz w:val="22"/>
          <w:szCs w:val="22"/>
        </w:rPr>
        <w:t>b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E8146D">
        <w:rPr>
          <w:rFonts w:asciiTheme="minorHAnsi" w:eastAsia="Verdana" w:hAnsiTheme="minorHAnsi" w:cstheme="minorHAnsi"/>
          <w:sz w:val="22"/>
          <w:szCs w:val="22"/>
        </w:rPr>
        <w:t>k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epit</w:t>
      </w:r>
      <w:r w:rsidRPr="00E8146D">
        <w:rPr>
          <w:rFonts w:asciiTheme="minorHAnsi" w:eastAsia="Verdana" w:hAnsiTheme="minorHAnsi" w:cstheme="minorHAnsi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x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z w:val="22"/>
          <w:szCs w:val="22"/>
        </w:rPr>
        <w:t>l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sem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E8146D">
        <w:rPr>
          <w:rFonts w:asciiTheme="minorHAnsi" w:eastAsia="Verdana" w:hAnsiTheme="minorHAnsi" w:cstheme="minorHAnsi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to</w:t>
      </w:r>
      <w:r w:rsidRPr="00E8146D">
        <w:rPr>
          <w:rFonts w:asciiTheme="minorHAnsi" w:eastAsia="Verdana" w:hAnsiTheme="minorHAnsi" w:cstheme="minorHAnsi"/>
          <w:sz w:val="22"/>
          <w:szCs w:val="22"/>
        </w:rPr>
        <w:t>rs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f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adv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an</w:t>
      </w:r>
      <w:r w:rsidRPr="00E8146D">
        <w:rPr>
          <w:rFonts w:asciiTheme="minorHAnsi" w:eastAsia="Verdana" w:hAnsiTheme="minorHAnsi" w:cstheme="minorHAnsi"/>
          <w:sz w:val="22"/>
          <w:szCs w:val="22"/>
        </w:rPr>
        <w:t>ced ap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pli</w:t>
      </w:r>
      <w:r w:rsidRPr="00E8146D">
        <w:rPr>
          <w:rFonts w:asciiTheme="minorHAnsi" w:eastAsia="Verdana" w:hAnsiTheme="minorHAnsi" w:cstheme="minorHAnsi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pacing w:val="-3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z w:val="22"/>
          <w:szCs w:val="22"/>
        </w:rPr>
        <w:t>s</w:t>
      </w:r>
    </w:p>
    <w:p w14:paraId="3E23DD6A" w14:textId="77777777" w:rsidR="009A4DA8" w:rsidRPr="00E8146D" w:rsidRDefault="00E8146D">
      <w:pPr>
        <w:spacing w:line="200" w:lineRule="exact"/>
        <w:ind w:left="833"/>
        <w:rPr>
          <w:rFonts w:asciiTheme="minorHAnsi" w:eastAsia="Verdana" w:hAnsiTheme="minorHAnsi" w:cstheme="minorHAnsi"/>
          <w:sz w:val="22"/>
          <w:szCs w:val="22"/>
        </w:rPr>
      </w:pP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(Ga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s, 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P,</w:t>
      </w:r>
      <w:r w:rsidRPr="00E8146D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G</w:t>
      </w:r>
      <w:r w:rsidRPr="00E8146D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E8146D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G</w:t>
      </w:r>
      <w:r w:rsidRPr="00E8146D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)</w:t>
      </w:r>
    </w:p>
    <w:p w14:paraId="00F20B58" w14:textId="77777777" w:rsidR="009A4DA8" w:rsidRPr="00E8146D" w:rsidRDefault="00E8146D">
      <w:pPr>
        <w:tabs>
          <w:tab w:val="left" w:pos="820"/>
        </w:tabs>
        <w:spacing w:before="8" w:line="200" w:lineRule="exact"/>
        <w:ind w:left="833" w:right="447" w:hanging="360"/>
        <w:rPr>
          <w:rFonts w:asciiTheme="minorHAnsi" w:eastAsia="Verdana" w:hAnsiTheme="minorHAnsi" w:cstheme="minorHAnsi"/>
          <w:sz w:val="22"/>
          <w:szCs w:val="22"/>
        </w:rPr>
      </w:pPr>
      <w:r w:rsidRPr="00E8146D">
        <w:rPr>
          <w:rFonts w:asciiTheme="minorHAnsi" w:hAnsiTheme="minorHAnsi" w:cstheme="minorHAnsi"/>
          <w:sz w:val="22"/>
          <w:szCs w:val="22"/>
        </w:rPr>
        <w:tab/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  <w:u w:val="single" w:color="000000"/>
        </w:rPr>
        <w:t>At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  <w:u w:val="single" w:color="000000"/>
        </w:rPr>
        <w:t>I</w:t>
      </w:r>
      <w:r w:rsidRPr="00E8146D">
        <w:rPr>
          <w:rFonts w:asciiTheme="minorHAnsi" w:eastAsia="Verdana" w:hAnsiTheme="minorHAnsi" w:cstheme="minorHAnsi"/>
          <w:sz w:val="22"/>
          <w:szCs w:val="22"/>
          <w:u w:val="single" w:color="000000"/>
        </w:rPr>
        <w:t>K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  <w:u w:val="single" w:color="000000"/>
        </w:rPr>
        <w:t>Z</w:t>
      </w:r>
      <w:r w:rsidRPr="00E8146D">
        <w:rPr>
          <w:rFonts w:asciiTheme="minorHAnsi" w:eastAsia="Verdana" w:hAnsiTheme="minorHAnsi" w:cstheme="minorHAnsi"/>
          <w:sz w:val="22"/>
          <w:szCs w:val="22"/>
          <w:u w:val="single" w:color="000000"/>
        </w:rPr>
        <w:t>,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  <w:u w:val="single" w:color="000000"/>
        </w:rPr>
        <w:t>B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  <w:u w:val="single" w:color="000000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  <w:u w:val="single" w:color="000000"/>
        </w:rPr>
        <w:t>r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  <w:u w:val="single" w:color="000000"/>
        </w:rPr>
        <w:t>li</w:t>
      </w:r>
      <w:r w:rsidRPr="00E8146D">
        <w:rPr>
          <w:rFonts w:asciiTheme="minorHAnsi" w:eastAsia="Verdana" w:hAnsiTheme="minorHAnsi" w:cstheme="minorHAnsi"/>
          <w:sz w:val="22"/>
          <w:szCs w:val="22"/>
          <w:u w:val="single" w:color="000000"/>
        </w:rPr>
        <w:t>n</w:t>
      </w:r>
      <w:r w:rsidRPr="00E8146D">
        <w:rPr>
          <w:rFonts w:asciiTheme="minorHAnsi" w:eastAsia="Verdana" w:hAnsiTheme="minorHAnsi" w:cstheme="minorHAnsi"/>
          <w:sz w:val="22"/>
          <w:szCs w:val="22"/>
        </w:rPr>
        <w:t>: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H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E8146D">
        <w:rPr>
          <w:rFonts w:asciiTheme="minorHAnsi" w:eastAsia="Verdana" w:hAnsiTheme="minorHAnsi" w:cstheme="minorHAnsi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eastAsia="Verdana" w:hAnsiTheme="minorHAnsi" w:cstheme="minorHAnsi"/>
          <w:spacing w:val="3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>d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z w:val="22"/>
          <w:szCs w:val="22"/>
        </w:rPr>
        <w:t>d c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oo</w:t>
      </w:r>
      <w:r w:rsidRPr="00E8146D">
        <w:rPr>
          <w:rFonts w:asciiTheme="minorHAnsi" w:eastAsia="Verdana" w:hAnsiTheme="minorHAnsi" w:cstheme="minorHAnsi"/>
          <w:sz w:val="22"/>
          <w:szCs w:val="22"/>
        </w:rPr>
        <w:t>rd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E8146D">
        <w:rPr>
          <w:rFonts w:asciiTheme="minorHAnsi" w:eastAsia="Verdana" w:hAnsiTheme="minorHAnsi" w:cstheme="minorHAnsi"/>
          <w:sz w:val="22"/>
          <w:szCs w:val="22"/>
        </w:rPr>
        <w:t>d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p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>j</w:t>
      </w:r>
      <w:r w:rsidRPr="00E8146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pacing w:val="-3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k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E8146D">
        <w:rPr>
          <w:rFonts w:asciiTheme="minorHAnsi" w:eastAsia="Verdana" w:hAnsiTheme="minorHAnsi" w:cstheme="minorHAnsi"/>
          <w:sz w:val="22"/>
          <w:szCs w:val="22"/>
        </w:rPr>
        <w:t>N a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z w:val="22"/>
          <w:szCs w:val="22"/>
        </w:rPr>
        <w:t>d G</w:t>
      </w:r>
      <w:r w:rsidRPr="00E8146D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z w:val="22"/>
          <w:szCs w:val="22"/>
        </w:rPr>
        <w:t>N,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ol</w:t>
      </w:r>
      <w:r w:rsidRPr="00E8146D">
        <w:rPr>
          <w:rFonts w:asciiTheme="minorHAnsi" w:eastAsia="Verdana" w:hAnsiTheme="minorHAnsi" w:cstheme="minorHAnsi"/>
          <w:sz w:val="22"/>
          <w:szCs w:val="22"/>
        </w:rPr>
        <w:t>ar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sili</w:t>
      </w:r>
      <w:r w:rsidRPr="00E8146D">
        <w:rPr>
          <w:rFonts w:asciiTheme="minorHAnsi" w:eastAsia="Verdana" w:hAnsiTheme="minorHAnsi" w:cstheme="minorHAnsi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z w:val="22"/>
          <w:szCs w:val="22"/>
        </w:rPr>
        <w:t>,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n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l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pe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E8146D">
        <w:rPr>
          <w:rFonts w:asciiTheme="minorHAnsi" w:eastAsia="Verdana" w:hAnsiTheme="minorHAnsi" w:cstheme="minorHAnsi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ite</w:t>
      </w:r>
      <w:r w:rsidRPr="00E8146D">
        <w:rPr>
          <w:rFonts w:asciiTheme="minorHAnsi" w:eastAsia="Verdana" w:hAnsiTheme="minorHAnsi" w:cstheme="minorHAnsi"/>
          <w:sz w:val="22"/>
          <w:szCs w:val="22"/>
        </w:rPr>
        <w:t>s,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z</w:t>
      </w:r>
      <w:r w:rsidRPr="00E8146D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>-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x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ide</w:t>
      </w:r>
      <w:r w:rsidRPr="00E8146D">
        <w:rPr>
          <w:rFonts w:asciiTheme="minorHAnsi" w:eastAsia="Verdana" w:hAnsiTheme="minorHAnsi" w:cstheme="minorHAnsi"/>
          <w:sz w:val="22"/>
          <w:szCs w:val="22"/>
        </w:rPr>
        <w:t>s,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sem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E8146D">
        <w:rPr>
          <w:rFonts w:asciiTheme="minorHAnsi" w:eastAsia="Verdana" w:hAnsiTheme="minorHAnsi" w:cstheme="minorHAnsi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g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xi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de</w:t>
      </w:r>
      <w:r w:rsidRPr="00E8146D">
        <w:rPr>
          <w:rFonts w:asciiTheme="minorHAnsi" w:eastAsia="Verdana" w:hAnsiTheme="minorHAnsi" w:cstheme="minorHAnsi"/>
          <w:sz w:val="22"/>
          <w:szCs w:val="22"/>
        </w:rPr>
        <w:t>s,</w:t>
      </w:r>
      <w:r w:rsidRPr="00E8146D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ili</w:t>
      </w:r>
      <w:r w:rsidRPr="00E8146D">
        <w:rPr>
          <w:rFonts w:asciiTheme="minorHAnsi" w:eastAsia="Verdana" w:hAnsiTheme="minorHAnsi" w:cstheme="minorHAnsi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>-s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E8146D">
        <w:rPr>
          <w:rFonts w:asciiTheme="minorHAnsi" w:eastAsia="Verdana" w:hAnsiTheme="minorHAnsi" w:cstheme="minorHAnsi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es</w:t>
      </w:r>
      <w:r w:rsidRPr="00E8146D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60A9EEA8" w14:textId="77777777" w:rsidR="009A4DA8" w:rsidRPr="00E8146D" w:rsidRDefault="00E8146D">
      <w:pPr>
        <w:tabs>
          <w:tab w:val="left" w:pos="820"/>
        </w:tabs>
        <w:spacing w:line="200" w:lineRule="exact"/>
        <w:ind w:left="833" w:right="335" w:hanging="360"/>
        <w:rPr>
          <w:rFonts w:asciiTheme="minorHAnsi" w:eastAsia="Verdana" w:hAnsiTheme="minorHAnsi" w:cstheme="minorHAnsi"/>
          <w:sz w:val="22"/>
          <w:szCs w:val="22"/>
        </w:rPr>
      </w:pPr>
      <w:r w:rsidRPr="00E8146D">
        <w:rPr>
          <w:rFonts w:asciiTheme="minorHAnsi" w:hAnsiTheme="minorHAnsi" w:cstheme="minorHAnsi"/>
          <w:sz w:val="22"/>
          <w:szCs w:val="22"/>
        </w:rPr>
        <w:tab/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  <w:u w:val="single" w:color="000000"/>
        </w:rPr>
        <w:t>A</w:t>
      </w:r>
      <w:r w:rsidRPr="00E8146D">
        <w:rPr>
          <w:rFonts w:asciiTheme="minorHAnsi" w:eastAsia="Verdana" w:hAnsiTheme="minorHAnsi" w:cstheme="minorHAnsi"/>
          <w:sz w:val="22"/>
          <w:szCs w:val="22"/>
          <w:u w:val="single" w:color="000000"/>
        </w:rPr>
        <w:t>t P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  <w:u w:val="single" w:color="000000"/>
        </w:rPr>
        <w:t>h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  <w:u w:val="single" w:color="000000"/>
        </w:rPr>
        <w:t>y</w:t>
      </w:r>
      <w:r w:rsidRPr="00E8146D">
        <w:rPr>
          <w:rFonts w:asciiTheme="minorHAnsi" w:eastAsia="Verdana" w:hAnsiTheme="minorHAnsi" w:cstheme="minorHAnsi"/>
          <w:sz w:val="22"/>
          <w:szCs w:val="22"/>
          <w:u w:val="single" w:color="000000"/>
        </w:rPr>
        <w:t>s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  <w:u w:val="single" w:color="000000"/>
        </w:rPr>
        <w:t>i</w:t>
      </w:r>
      <w:r w:rsidRPr="00E8146D">
        <w:rPr>
          <w:rFonts w:asciiTheme="minorHAnsi" w:eastAsia="Verdana" w:hAnsiTheme="minorHAnsi" w:cstheme="minorHAnsi"/>
          <w:sz w:val="22"/>
          <w:szCs w:val="22"/>
          <w:u w:val="single" w:color="000000"/>
        </w:rPr>
        <w:t>cs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  <w:u w:val="single" w:color="000000"/>
        </w:rPr>
        <w:t>D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  <w:u w:val="single" w:color="000000"/>
        </w:rPr>
        <w:t>ept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  <w:u w:val="single" w:color="000000"/>
        </w:rPr>
        <w:t>.</w:t>
      </w:r>
      <w:r w:rsidRPr="00E8146D">
        <w:rPr>
          <w:rFonts w:asciiTheme="minorHAnsi" w:eastAsia="Verdana" w:hAnsiTheme="minorHAnsi" w:cstheme="minorHAnsi"/>
          <w:sz w:val="22"/>
          <w:szCs w:val="22"/>
          <w:u w:val="single" w:color="000000"/>
        </w:rPr>
        <w:t>,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E8146D">
        <w:rPr>
          <w:rFonts w:asciiTheme="minorHAnsi" w:eastAsia="Verdana" w:hAnsiTheme="minorHAnsi" w:cstheme="minorHAnsi"/>
          <w:spacing w:val="3"/>
          <w:sz w:val="22"/>
          <w:szCs w:val="22"/>
          <w:u w:val="single" w:color="000000"/>
        </w:rPr>
        <w:t>U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  <w:u w:val="single" w:color="000000"/>
        </w:rPr>
        <w:t>n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  <w:u w:val="single" w:color="000000"/>
        </w:rPr>
        <w:t>i</w:t>
      </w:r>
      <w:r w:rsidRPr="00E8146D">
        <w:rPr>
          <w:rFonts w:asciiTheme="minorHAnsi" w:eastAsia="Verdana" w:hAnsiTheme="minorHAnsi" w:cstheme="minorHAnsi"/>
          <w:sz w:val="22"/>
          <w:szCs w:val="22"/>
          <w:u w:val="single" w:color="000000"/>
        </w:rPr>
        <w:t>v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  <w:u w:val="single" w:color="000000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  <w:u w:val="single" w:color="000000"/>
        </w:rPr>
        <w:t>f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E8146D">
        <w:rPr>
          <w:rFonts w:asciiTheme="minorHAnsi" w:eastAsia="Verdana" w:hAnsiTheme="minorHAnsi" w:cstheme="minorHAnsi"/>
          <w:spacing w:val="2"/>
          <w:sz w:val="22"/>
          <w:szCs w:val="22"/>
          <w:u w:val="single" w:color="000000"/>
        </w:rPr>
        <w:t>P</w:t>
      </w:r>
      <w:r w:rsidRPr="00E8146D">
        <w:rPr>
          <w:rFonts w:asciiTheme="minorHAnsi" w:eastAsia="Verdana" w:hAnsiTheme="minorHAnsi" w:cstheme="minorHAnsi"/>
          <w:sz w:val="22"/>
          <w:szCs w:val="22"/>
          <w:u w:val="single" w:color="000000"/>
        </w:rPr>
        <w:t>arm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  <w:u w:val="single" w:color="000000"/>
        </w:rPr>
        <w:t>a</w:t>
      </w:r>
      <w:r w:rsidRPr="00E8146D">
        <w:rPr>
          <w:rFonts w:asciiTheme="minorHAnsi" w:eastAsia="Verdana" w:hAnsiTheme="minorHAnsi" w:cstheme="minorHAnsi"/>
          <w:sz w:val="22"/>
          <w:szCs w:val="22"/>
        </w:rPr>
        <w:t>: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C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oo</w:t>
      </w:r>
      <w:r w:rsidRPr="00E8146D">
        <w:rPr>
          <w:rFonts w:asciiTheme="minorHAnsi" w:eastAsia="Verdana" w:hAnsiTheme="minorHAnsi" w:cstheme="minorHAnsi"/>
          <w:sz w:val="22"/>
          <w:szCs w:val="22"/>
        </w:rPr>
        <w:t>rd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E8146D">
        <w:rPr>
          <w:rFonts w:asciiTheme="minorHAnsi" w:eastAsia="Verdana" w:hAnsiTheme="minorHAnsi" w:cstheme="minorHAnsi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eastAsia="Verdana" w:hAnsiTheme="minorHAnsi" w:cstheme="minorHAnsi"/>
          <w:sz w:val="22"/>
          <w:szCs w:val="22"/>
        </w:rPr>
        <w:t>e r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pacing w:val="-3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>arch ac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it</w:t>
      </w:r>
      <w:r w:rsidRPr="00E8146D">
        <w:rPr>
          <w:rFonts w:asciiTheme="minorHAnsi" w:eastAsia="Verdana" w:hAnsiTheme="minorHAnsi" w:cstheme="minorHAnsi"/>
          <w:sz w:val="22"/>
          <w:szCs w:val="22"/>
        </w:rPr>
        <w:t>y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E8146D">
        <w:rPr>
          <w:rFonts w:asciiTheme="minorHAnsi" w:eastAsia="Verdana" w:hAnsiTheme="minorHAnsi" w:cstheme="minorHAnsi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lli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E8146D">
        <w:rPr>
          <w:rFonts w:asciiTheme="minorHAnsi" w:eastAsia="Verdana" w:hAnsiTheme="minorHAnsi" w:cstheme="minorHAnsi"/>
          <w:sz w:val="22"/>
          <w:szCs w:val="22"/>
        </w:rPr>
        <w:t>m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ox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id</w:t>
      </w:r>
      <w:r w:rsidRPr="00E8146D">
        <w:rPr>
          <w:rFonts w:asciiTheme="minorHAnsi" w:eastAsia="Verdana" w:hAnsiTheme="minorHAnsi" w:cstheme="minorHAnsi"/>
          <w:sz w:val="22"/>
          <w:szCs w:val="22"/>
        </w:rPr>
        <w:t>e a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z w:val="22"/>
          <w:szCs w:val="22"/>
        </w:rPr>
        <w:t>d r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el</w:t>
      </w:r>
      <w:r w:rsidRPr="00E8146D">
        <w:rPr>
          <w:rFonts w:asciiTheme="minorHAnsi" w:eastAsia="Verdana" w:hAnsiTheme="minorHAnsi" w:cstheme="minorHAnsi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E8146D">
        <w:rPr>
          <w:rFonts w:asciiTheme="minorHAnsi" w:eastAsia="Verdana" w:hAnsiTheme="minorHAnsi" w:cstheme="minorHAnsi"/>
          <w:sz w:val="22"/>
          <w:szCs w:val="22"/>
        </w:rPr>
        <w:t>d a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llo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s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po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pacing w:val="-3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z w:val="22"/>
          <w:szCs w:val="22"/>
        </w:rPr>
        <w:t>d U</w:t>
      </w:r>
      <w:r w:rsidRPr="00E8146D">
        <w:rPr>
          <w:rFonts w:asciiTheme="minorHAnsi" w:eastAsia="Verdana" w:hAnsiTheme="minorHAnsi" w:cstheme="minorHAnsi"/>
          <w:spacing w:val="2"/>
          <w:sz w:val="22"/>
          <w:szCs w:val="22"/>
        </w:rPr>
        <w:t>V</w:t>
      </w:r>
      <w:r w:rsidRPr="00E8146D">
        <w:rPr>
          <w:rFonts w:asciiTheme="minorHAnsi" w:eastAsia="Verdana" w:hAnsiTheme="minorHAnsi" w:cstheme="minorHAnsi"/>
          <w:sz w:val="22"/>
          <w:szCs w:val="22"/>
        </w:rPr>
        <w:t>-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dete</w:t>
      </w:r>
      <w:r w:rsidRPr="00E8146D">
        <w:rPr>
          <w:rFonts w:asciiTheme="minorHAnsi" w:eastAsia="Verdana" w:hAnsiTheme="minorHAnsi" w:cstheme="minorHAnsi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to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72358C01" w14:textId="77777777" w:rsidR="009A4DA8" w:rsidRPr="00E8146D" w:rsidRDefault="00E8146D">
      <w:pPr>
        <w:spacing w:line="200" w:lineRule="exact"/>
        <w:ind w:left="473"/>
        <w:rPr>
          <w:rFonts w:asciiTheme="minorHAnsi" w:eastAsia="Verdana" w:hAnsiTheme="minorHAnsi" w:cstheme="minorHAnsi"/>
          <w:sz w:val="22"/>
          <w:szCs w:val="22"/>
        </w:rPr>
      </w:pPr>
      <w:r w:rsidRPr="00E8146D">
        <w:rPr>
          <w:rFonts w:asciiTheme="minorHAnsi" w:hAnsiTheme="minorHAnsi" w:cstheme="minorHAnsi"/>
          <w:sz w:val="22"/>
          <w:szCs w:val="22"/>
        </w:rPr>
        <w:t xml:space="preserve">     </w:t>
      </w:r>
      <w:r w:rsidRPr="00E8146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eastAsia="Verdana" w:hAnsiTheme="minorHAnsi" w:cstheme="minorHAnsi"/>
          <w:sz w:val="22"/>
          <w:szCs w:val="22"/>
        </w:rPr>
        <w:t>as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bee</w:t>
      </w:r>
      <w:r w:rsidRPr="00E8146D">
        <w:rPr>
          <w:rFonts w:asciiTheme="minorHAnsi" w:eastAsia="Verdana" w:hAnsiTheme="minorHAnsi" w:cstheme="minorHAnsi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di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tl</w:t>
      </w:r>
      <w:r w:rsidRPr="00E8146D">
        <w:rPr>
          <w:rFonts w:asciiTheme="minorHAnsi" w:eastAsia="Verdana" w:hAnsiTheme="minorHAnsi" w:cstheme="minorHAnsi"/>
          <w:sz w:val="22"/>
          <w:szCs w:val="22"/>
        </w:rPr>
        <w:t>y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>sp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on</w:t>
      </w:r>
      <w:r w:rsidRPr="00E8146D">
        <w:rPr>
          <w:rFonts w:asciiTheme="minorHAnsi" w:eastAsia="Verdana" w:hAnsiTheme="minorHAnsi" w:cstheme="minorHAnsi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ibl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>f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>search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>j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tot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al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2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.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7 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>m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il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io</w:t>
      </w:r>
      <w:r w:rsidRPr="00E8146D">
        <w:rPr>
          <w:rFonts w:asciiTheme="minorHAnsi" w:eastAsia="Verdana" w:hAnsiTheme="minorHAnsi" w:cstheme="minorHAnsi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Eu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0B48FA07" w14:textId="77777777" w:rsidR="009A4DA8" w:rsidRPr="00E8146D" w:rsidRDefault="009A4DA8">
      <w:pPr>
        <w:spacing w:before="16" w:line="200" w:lineRule="exact"/>
        <w:rPr>
          <w:rFonts w:asciiTheme="minorHAnsi" w:hAnsiTheme="minorHAnsi" w:cstheme="minorHAnsi"/>
          <w:sz w:val="22"/>
          <w:szCs w:val="22"/>
        </w:rPr>
      </w:pPr>
    </w:p>
    <w:p w14:paraId="09AC952B" w14:textId="77777777" w:rsidR="009A4DA8" w:rsidRPr="00E8146D" w:rsidRDefault="00E8146D">
      <w:pPr>
        <w:ind w:left="113"/>
        <w:rPr>
          <w:rFonts w:asciiTheme="minorHAnsi" w:eastAsia="Verdana" w:hAnsiTheme="minorHAnsi" w:cstheme="minorHAnsi"/>
          <w:sz w:val="22"/>
          <w:szCs w:val="22"/>
        </w:rPr>
      </w:pPr>
      <w:r w:rsidRPr="00E8146D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b/>
          <w:spacing w:val="-2"/>
          <w:sz w:val="22"/>
          <w:szCs w:val="22"/>
        </w:rPr>
        <w:t>w</w:t>
      </w:r>
      <w:r w:rsidRPr="00E8146D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b/>
          <w:spacing w:val="1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b/>
          <w:spacing w:val="-1"/>
          <w:sz w:val="22"/>
          <w:szCs w:val="22"/>
        </w:rPr>
        <w:t>d</w:t>
      </w:r>
      <w:r w:rsidRPr="00E8146D">
        <w:rPr>
          <w:rFonts w:asciiTheme="minorHAnsi" w:eastAsia="Verdana" w:hAnsiTheme="minorHAnsi" w:cstheme="minorHAnsi"/>
          <w:b/>
          <w:sz w:val="22"/>
          <w:szCs w:val="22"/>
        </w:rPr>
        <w:t>s</w:t>
      </w:r>
    </w:p>
    <w:p w14:paraId="3CE3560F" w14:textId="77777777" w:rsidR="009A4DA8" w:rsidRPr="00E8146D" w:rsidRDefault="00E8146D">
      <w:pPr>
        <w:spacing w:before="2"/>
        <w:ind w:left="473"/>
        <w:rPr>
          <w:rFonts w:asciiTheme="minorHAnsi" w:eastAsia="Verdana" w:hAnsiTheme="minorHAnsi" w:cstheme="minorHAnsi"/>
          <w:sz w:val="22"/>
          <w:szCs w:val="22"/>
        </w:rPr>
      </w:pPr>
      <w:r w:rsidRPr="00E8146D">
        <w:rPr>
          <w:rFonts w:asciiTheme="minorHAnsi" w:hAnsiTheme="minorHAnsi" w:cstheme="minorHAnsi"/>
          <w:sz w:val="22"/>
          <w:szCs w:val="22"/>
        </w:rPr>
        <w:t xml:space="preserve">     </w:t>
      </w:r>
      <w:r w:rsidRPr="00E8146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Rec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ip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t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>f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P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>m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o Mammi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201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7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>f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li</w:t>
      </w:r>
      <w:r w:rsidRPr="00E8146D">
        <w:rPr>
          <w:rFonts w:asciiTheme="minorHAnsi" w:eastAsia="Verdana" w:hAnsiTheme="minorHAnsi" w:cstheme="minorHAnsi"/>
          <w:sz w:val="22"/>
          <w:szCs w:val="22"/>
        </w:rPr>
        <w:t>an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E8146D">
        <w:rPr>
          <w:rFonts w:asciiTheme="minorHAnsi" w:eastAsia="Verdana" w:hAnsiTheme="minorHAnsi" w:cstheme="minorHAnsi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ll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E8146D">
        <w:rPr>
          <w:rFonts w:asciiTheme="minorHAnsi" w:eastAsia="Verdana" w:hAnsiTheme="minorHAnsi" w:cstheme="minorHAnsi"/>
          <w:sz w:val="22"/>
          <w:szCs w:val="22"/>
        </w:rPr>
        <w:t>rap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A</w:t>
      </w:r>
      <w:r w:rsidRPr="00E8146D">
        <w:rPr>
          <w:rFonts w:asciiTheme="minorHAnsi" w:eastAsia="Verdana" w:hAnsiTheme="minorHAnsi" w:cstheme="minorHAnsi"/>
          <w:sz w:val="22"/>
          <w:szCs w:val="22"/>
        </w:rPr>
        <w:t>ss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(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AI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z w:val="22"/>
          <w:szCs w:val="22"/>
        </w:rPr>
        <w:t>).</w:t>
      </w:r>
    </w:p>
    <w:p w14:paraId="78694334" w14:textId="77777777" w:rsidR="009A4DA8" w:rsidRPr="00E8146D" w:rsidRDefault="00E8146D">
      <w:pPr>
        <w:tabs>
          <w:tab w:val="left" w:pos="820"/>
        </w:tabs>
        <w:spacing w:before="5" w:line="200" w:lineRule="exact"/>
        <w:ind w:left="833" w:right="587" w:hanging="360"/>
        <w:rPr>
          <w:rFonts w:asciiTheme="minorHAnsi" w:eastAsia="Verdana" w:hAnsiTheme="minorHAnsi" w:cstheme="minorHAnsi"/>
          <w:sz w:val="22"/>
          <w:szCs w:val="22"/>
        </w:rPr>
      </w:pPr>
      <w:r w:rsidRPr="00E8146D">
        <w:rPr>
          <w:rFonts w:asciiTheme="minorHAnsi" w:hAnsiTheme="minorHAnsi" w:cstheme="minorHAnsi"/>
          <w:sz w:val="22"/>
          <w:szCs w:val="22"/>
        </w:rPr>
        <w:tab/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Tw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o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E8146D">
        <w:rPr>
          <w:rFonts w:asciiTheme="minorHAnsi" w:eastAsia="Verdana" w:hAnsiTheme="minorHAnsi" w:cstheme="minorHAnsi"/>
          <w:sz w:val="22"/>
          <w:szCs w:val="22"/>
        </w:rPr>
        <w:t>m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s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nv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ite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o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t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lt</w:t>
      </w:r>
      <w:r w:rsidRPr="00E8146D">
        <w:rPr>
          <w:rFonts w:asciiTheme="minorHAnsi" w:eastAsia="Verdana" w:hAnsiTheme="minorHAnsi" w:cstheme="minorHAnsi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U</w:t>
      </w:r>
      <w:r w:rsidRPr="00E8146D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z w:val="22"/>
          <w:szCs w:val="22"/>
        </w:rPr>
        <w:t>F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E8146D">
        <w:rPr>
          <w:rFonts w:asciiTheme="minorHAnsi" w:eastAsia="Verdana" w:hAnsiTheme="minorHAnsi" w:cstheme="minorHAnsi"/>
          <w:sz w:val="22"/>
          <w:szCs w:val="22"/>
        </w:rPr>
        <w:t>ab</w:t>
      </w:r>
      <w:r w:rsidRPr="00E8146D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>ra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to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rame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>f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th</w:t>
      </w:r>
      <w:r w:rsidRPr="00E8146D">
        <w:rPr>
          <w:rFonts w:asciiTheme="minorHAnsi" w:eastAsia="Verdana" w:hAnsiTheme="minorHAnsi" w:cstheme="minorHAnsi"/>
          <w:sz w:val="22"/>
          <w:szCs w:val="22"/>
        </w:rPr>
        <w:t>e W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dow</w:t>
      </w:r>
      <w:r w:rsidRPr="00E8146D">
        <w:rPr>
          <w:rFonts w:asciiTheme="minorHAnsi" w:eastAsia="Verdana" w:hAnsiTheme="minorHAnsi" w:cstheme="minorHAnsi"/>
          <w:sz w:val="22"/>
          <w:szCs w:val="22"/>
        </w:rPr>
        <w:t>-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-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ie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z w:val="22"/>
          <w:szCs w:val="22"/>
        </w:rPr>
        <w:t>ce pr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og</w:t>
      </w:r>
      <w:r w:rsidRPr="00E8146D">
        <w:rPr>
          <w:rFonts w:asciiTheme="minorHAnsi" w:eastAsia="Verdana" w:hAnsiTheme="minorHAnsi" w:cstheme="minorHAnsi"/>
          <w:sz w:val="22"/>
          <w:szCs w:val="22"/>
        </w:rPr>
        <w:t>ramme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o</w:t>
      </w:r>
      <w:r w:rsidRPr="00E8146D">
        <w:rPr>
          <w:rFonts w:asciiTheme="minorHAnsi" w:eastAsia="Verdana" w:hAnsiTheme="minorHAnsi" w:cstheme="minorHAnsi"/>
          <w:sz w:val="22"/>
          <w:szCs w:val="22"/>
        </w:rPr>
        <w:t>f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z w:val="22"/>
          <w:szCs w:val="22"/>
        </w:rPr>
        <w:t>FO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z w:val="22"/>
          <w:szCs w:val="22"/>
        </w:rPr>
        <w:t>F,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served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z w:val="22"/>
          <w:szCs w:val="22"/>
        </w:rPr>
        <w:t>o "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di</w:t>
      </w:r>
      <w:r w:rsidRPr="00E8146D">
        <w:rPr>
          <w:rFonts w:asciiTheme="minorHAnsi" w:eastAsia="Verdana" w:hAnsiTheme="minorHAnsi" w:cstheme="minorHAnsi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ui</w:t>
      </w:r>
      <w:r w:rsidRPr="00E8146D">
        <w:rPr>
          <w:rFonts w:asciiTheme="minorHAnsi" w:eastAsia="Verdana" w:hAnsiTheme="minorHAnsi" w:cstheme="minorHAnsi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>d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f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eig</w:t>
      </w:r>
      <w:r w:rsidRPr="00E8146D">
        <w:rPr>
          <w:rFonts w:asciiTheme="minorHAnsi" w:eastAsia="Verdana" w:hAnsiTheme="minorHAnsi" w:cstheme="minorHAnsi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>searc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>rs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”</w:t>
      </w:r>
      <w:r w:rsidRPr="00E8146D">
        <w:rPr>
          <w:rFonts w:asciiTheme="minorHAnsi" w:eastAsia="Verdana" w:hAnsiTheme="minorHAnsi" w:cstheme="minorHAnsi"/>
          <w:sz w:val="22"/>
          <w:szCs w:val="22"/>
        </w:rPr>
        <w:t>;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1992</w:t>
      </w:r>
      <w:r w:rsidRPr="00E8146D">
        <w:rPr>
          <w:rFonts w:asciiTheme="minorHAnsi" w:eastAsia="Verdana" w:hAnsiTheme="minorHAnsi" w:cstheme="minorHAnsi"/>
          <w:sz w:val="22"/>
          <w:szCs w:val="22"/>
        </w:rPr>
        <w:t>,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19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>9</w:t>
      </w:r>
      <w:r w:rsidRPr="00E8146D">
        <w:rPr>
          <w:rFonts w:asciiTheme="minorHAnsi" w:eastAsia="Verdana" w:hAnsiTheme="minorHAnsi" w:cstheme="minorHAnsi"/>
          <w:sz w:val="22"/>
          <w:szCs w:val="22"/>
        </w:rPr>
        <w:t>5</w:t>
      </w:r>
    </w:p>
    <w:p w14:paraId="79442636" w14:textId="77777777" w:rsidR="009A4DA8" w:rsidRPr="00E8146D" w:rsidRDefault="00E8146D">
      <w:pPr>
        <w:spacing w:line="200" w:lineRule="exact"/>
        <w:ind w:left="473"/>
        <w:rPr>
          <w:rFonts w:asciiTheme="minorHAnsi" w:eastAsia="Verdana" w:hAnsiTheme="minorHAnsi" w:cstheme="minorHAnsi"/>
          <w:sz w:val="22"/>
          <w:szCs w:val="22"/>
        </w:rPr>
      </w:pPr>
      <w:r w:rsidRPr="00E8146D">
        <w:rPr>
          <w:rFonts w:asciiTheme="minorHAnsi" w:hAnsiTheme="minorHAnsi" w:cstheme="minorHAnsi"/>
          <w:sz w:val="22"/>
          <w:szCs w:val="22"/>
        </w:rPr>
        <w:t xml:space="preserve">     </w:t>
      </w:r>
      <w:r w:rsidRPr="00E8146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Rec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ip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t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>f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Gl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al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In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iti</w:t>
      </w:r>
      <w:r w:rsidRPr="00E8146D">
        <w:rPr>
          <w:rFonts w:asciiTheme="minorHAnsi" w:eastAsia="Verdana" w:hAnsiTheme="minorHAnsi" w:cstheme="minorHAnsi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A</w:t>
      </w:r>
      <w:r w:rsidRPr="00E8146D">
        <w:rPr>
          <w:rFonts w:asciiTheme="minorHAnsi" w:eastAsia="Verdana" w:hAnsiTheme="minorHAnsi" w:cstheme="minorHAnsi"/>
          <w:sz w:val="22"/>
          <w:szCs w:val="22"/>
        </w:rPr>
        <w:t>cad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>m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Ne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E8146D">
        <w:rPr>
          <w:rFonts w:asciiTheme="minorHAnsi" w:eastAsia="Verdana" w:hAnsiTheme="minorHAnsi" w:cstheme="minorHAnsi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(G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2017</w:t>
      </w:r>
      <w:r w:rsidRPr="00E8146D">
        <w:rPr>
          <w:rFonts w:asciiTheme="minorHAnsi" w:eastAsia="Verdana" w:hAnsiTheme="minorHAnsi" w:cstheme="minorHAnsi"/>
          <w:sz w:val="22"/>
          <w:szCs w:val="22"/>
        </w:rPr>
        <w:t>)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E8146D">
        <w:rPr>
          <w:rFonts w:asciiTheme="minorHAnsi" w:eastAsia="Verdana" w:hAnsiTheme="minorHAnsi" w:cstheme="minorHAnsi"/>
          <w:sz w:val="22"/>
          <w:szCs w:val="22"/>
        </w:rPr>
        <w:t>ra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t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o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be</w:t>
      </w:r>
      <w:r w:rsidRPr="00E8146D">
        <w:rPr>
          <w:rFonts w:asciiTheme="minorHAnsi" w:eastAsia="Verdana" w:hAnsiTheme="minorHAnsi" w:cstheme="minorHAnsi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me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E8146D">
        <w:rPr>
          <w:rFonts w:asciiTheme="minorHAnsi" w:eastAsia="Verdana" w:hAnsiTheme="minorHAnsi" w:cstheme="minorHAnsi"/>
          <w:sz w:val="22"/>
          <w:szCs w:val="22"/>
        </w:rPr>
        <w:t>ac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lt</w:t>
      </w:r>
      <w:r w:rsidRPr="00E8146D">
        <w:rPr>
          <w:rFonts w:asciiTheme="minorHAnsi" w:eastAsia="Verdana" w:hAnsiTheme="minorHAnsi" w:cstheme="minorHAnsi"/>
          <w:sz w:val="22"/>
          <w:szCs w:val="22"/>
        </w:rPr>
        <w:t>y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>f</w:t>
      </w:r>
    </w:p>
    <w:p w14:paraId="467ADD6D" w14:textId="77777777" w:rsidR="009A4DA8" w:rsidRPr="00E8146D" w:rsidRDefault="00E8146D">
      <w:pPr>
        <w:spacing w:before="14"/>
        <w:ind w:left="833"/>
        <w:rPr>
          <w:rFonts w:asciiTheme="minorHAnsi" w:eastAsia="Verdana" w:hAnsiTheme="minorHAnsi" w:cstheme="minorHAnsi"/>
          <w:sz w:val="22"/>
          <w:szCs w:val="22"/>
        </w:rPr>
      </w:pP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ig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E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E8146D">
        <w:rPr>
          <w:rFonts w:asciiTheme="minorHAnsi" w:eastAsia="Verdana" w:hAnsiTheme="minorHAnsi" w:cstheme="minorHAnsi"/>
          <w:sz w:val="22"/>
          <w:szCs w:val="22"/>
        </w:rPr>
        <w:t>ca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E8146D">
        <w:rPr>
          <w:rFonts w:asciiTheme="minorHAnsi" w:eastAsia="Verdana" w:hAnsiTheme="minorHAnsi" w:cstheme="minorHAnsi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iti</w:t>
      </w:r>
      <w:r w:rsidRPr="00E8146D">
        <w:rPr>
          <w:rFonts w:asciiTheme="minorHAnsi" w:eastAsia="Verdana" w:hAnsiTheme="minorHAnsi" w:cstheme="minorHAnsi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s at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In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di</w:t>
      </w:r>
      <w:r w:rsidRPr="00E8146D">
        <w:rPr>
          <w:rFonts w:asciiTheme="minorHAnsi" w:eastAsia="Verdana" w:hAnsiTheme="minorHAnsi" w:cstheme="minorHAnsi"/>
          <w:sz w:val="22"/>
          <w:szCs w:val="22"/>
        </w:rPr>
        <w:t>a’s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mary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un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pacing w:val="2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it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es</w:t>
      </w:r>
      <w:r w:rsidRPr="00E8146D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728D8984" w14:textId="77777777" w:rsidR="009A4DA8" w:rsidRPr="00E8146D" w:rsidRDefault="009A4DA8">
      <w:pPr>
        <w:spacing w:before="7" w:line="160" w:lineRule="exact"/>
        <w:rPr>
          <w:rFonts w:asciiTheme="minorHAnsi" w:hAnsiTheme="minorHAnsi" w:cstheme="minorHAnsi"/>
          <w:sz w:val="22"/>
          <w:szCs w:val="22"/>
        </w:rPr>
      </w:pPr>
    </w:p>
    <w:p w14:paraId="3AE194E0" w14:textId="77777777" w:rsidR="009A4DA8" w:rsidRPr="00E8146D" w:rsidRDefault="00E8146D">
      <w:pPr>
        <w:ind w:left="113"/>
        <w:rPr>
          <w:rFonts w:asciiTheme="minorHAnsi" w:eastAsia="Verdana" w:hAnsiTheme="minorHAnsi" w:cstheme="minorHAnsi"/>
          <w:sz w:val="22"/>
          <w:szCs w:val="22"/>
        </w:rPr>
      </w:pPr>
      <w:r w:rsidRPr="00E8146D">
        <w:rPr>
          <w:rFonts w:asciiTheme="minorHAnsi" w:eastAsia="Verdana" w:hAnsiTheme="minorHAnsi" w:cstheme="minorHAnsi"/>
          <w:b/>
          <w:sz w:val="22"/>
          <w:szCs w:val="22"/>
        </w:rPr>
        <w:t>Ma</w:t>
      </w:r>
      <w:r w:rsidRPr="00E8146D">
        <w:rPr>
          <w:rFonts w:asciiTheme="minorHAnsi" w:eastAsia="Verdana" w:hAnsiTheme="minorHAnsi" w:cstheme="minorHAnsi"/>
          <w:b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b/>
          <w:spacing w:val="-1"/>
          <w:sz w:val="22"/>
          <w:szCs w:val="22"/>
        </w:rPr>
        <w:t>g</w:t>
      </w:r>
      <w:r w:rsidRPr="00E8146D">
        <w:rPr>
          <w:rFonts w:asciiTheme="minorHAnsi" w:eastAsia="Verdana" w:hAnsiTheme="minorHAnsi" w:cstheme="minorHAnsi"/>
          <w:b/>
          <w:sz w:val="22"/>
          <w:szCs w:val="22"/>
        </w:rPr>
        <w:t>em</w:t>
      </w:r>
      <w:r w:rsidRPr="00E8146D">
        <w:rPr>
          <w:rFonts w:asciiTheme="minorHAnsi" w:eastAsia="Verdana" w:hAnsiTheme="minorHAnsi" w:cstheme="minorHAnsi"/>
          <w:b/>
          <w:spacing w:val="2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b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b/>
          <w:sz w:val="22"/>
          <w:szCs w:val="22"/>
        </w:rPr>
        <w:t xml:space="preserve">t </w:t>
      </w:r>
      <w:r w:rsidRPr="00E8146D">
        <w:rPr>
          <w:rFonts w:asciiTheme="minorHAnsi" w:eastAsia="Verdana" w:hAnsiTheme="minorHAnsi" w:cstheme="minorHAnsi"/>
          <w:b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b/>
          <w:sz w:val="22"/>
          <w:szCs w:val="22"/>
        </w:rPr>
        <w:t>x</w:t>
      </w:r>
      <w:r w:rsidRPr="00E8146D">
        <w:rPr>
          <w:rFonts w:asciiTheme="minorHAnsi" w:eastAsia="Verdana" w:hAnsiTheme="minorHAnsi" w:cstheme="minorHAnsi"/>
          <w:b/>
          <w:spacing w:val="-1"/>
          <w:sz w:val="22"/>
          <w:szCs w:val="22"/>
        </w:rPr>
        <w:t>p</w:t>
      </w:r>
      <w:r w:rsidRPr="00E8146D">
        <w:rPr>
          <w:rFonts w:asciiTheme="minorHAnsi" w:eastAsia="Verdana" w:hAnsiTheme="minorHAnsi" w:cstheme="minorHAnsi"/>
          <w:b/>
          <w:sz w:val="22"/>
          <w:szCs w:val="22"/>
        </w:rPr>
        <w:t>er</w:t>
      </w:r>
      <w:r w:rsidRPr="00E8146D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b/>
          <w:sz w:val="22"/>
          <w:szCs w:val="22"/>
        </w:rPr>
        <w:t>en</w:t>
      </w:r>
      <w:r w:rsidRPr="00E8146D">
        <w:rPr>
          <w:rFonts w:asciiTheme="minorHAnsi" w:eastAsia="Verdana" w:hAnsiTheme="minorHAnsi" w:cstheme="minorHAnsi"/>
          <w:b/>
          <w:spacing w:val="1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b/>
          <w:sz w:val="22"/>
          <w:szCs w:val="22"/>
        </w:rPr>
        <w:t>e</w:t>
      </w:r>
    </w:p>
    <w:p w14:paraId="7B191C07" w14:textId="77777777" w:rsidR="009A4DA8" w:rsidRPr="00E8146D" w:rsidRDefault="00E8146D">
      <w:pPr>
        <w:spacing w:before="2"/>
        <w:ind w:left="473"/>
        <w:rPr>
          <w:rFonts w:asciiTheme="minorHAnsi" w:eastAsia="Verdana" w:hAnsiTheme="minorHAnsi" w:cstheme="minorHAnsi"/>
          <w:sz w:val="22"/>
          <w:szCs w:val="22"/>
        </w:rPr>
      </w:pPr>
      <w:r w:rsidRPr="00E8146D">
        <w:rPr>
          <w:rFonts w:asciiTheme="minorHAnsi" w:hAnsiTheme="minorHAnsi" w:cstheme="minorHAnsi"/>
          <w:sz w:val="22"/>
          <w:szCs w:val="22"/>
        </w:rPr>
        <w:t xml:space="preserve">     </w:t>
      </w:r>
      <w:r w:rsidRPr="00E8146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D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L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z w:val="22"/>
          <w:szCs w:val="22"/>
        </w:rPr>
        <w:t>z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In</w:t>
      </w:r>
      <w:r w:rsidRPr="00E8146D">
        <w:rPr>
          <w:rFonts w:asciiTheme="minorHAnsi" w:eastAsia="Verdana" w:hAnsiTheme="minorHAnsi" w:cstheme="minorHAnsi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tit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C</w:t>
      </w:r>
      <w:r w:rsidRPr="00E8146D">
        <w:rPr>
          <w:rFonts w:asciiTheme="minorHAnsi" w:eastAsia="Verdana" w:hAnsiTheme="minorHAnsi" w:cstheme="minorHAnsi"/>
          <w:spacing w:val="3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E8146D">
        <w:rPr>
          <w:rFonts w:asciiTheme="minorHAnsi" w:eastAsia="Verdana" w:hAnsiTheme="minorHAnsi" w:cstheme="minorHAnsi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z w:val="22"/>
          <w:szCs w:val="22"/>
        </w:rPr>
        <w:t>al Gr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eastAsia="Verdana" w:hAnsiTheme="minorHAnsi" w:cstheme="minorHAnsi"/>
          <w:sz w:val="22"/>
          <w:szCs w:val="22"/>
        </w:rPr>
        <w:t>,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B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li</w:t>
      </w:r>
      <w:r w:rsidRPr="00E8146D">
        <w:rPr>
          <w:rFonts w:asciiTheme="minorHAnsi" w:eastAsia="Verdana" w:hAnsiTheme="minorHAnsi" w:cstheme="minorHAnsi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2"/>
          <w:sz w:val="22"/>
          <w:szCs w:val="22"/>
        </w:rPr>
        <w:t>(</w:t>
      </w:r>
      <w:r w:rsidRPr="00E8146D">
        <w:rPr>
          <w:rFonts w:asciiTheme="minorHAnsi" w:eastAsia="Verdana" w:hAnsiTheme="minorHAnsi" w:cstheme="minorHAnsi"/>
          <w:sz w:val="22"/>
          <w:szCs w:val="22"/>
        </w:rPr>
        <w:t>Germa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ny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),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pe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io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2003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- 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>2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013</w:t>
      </w:r>
      <w:r w:rsidRPr="00E8146D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0D5543C3" w14:textId="77777777" w:rsidR="009A4DA8" w:rsidRPr="00E8146D" w:rsidRDefault="00E8146D">
      <w:pPr>
        <w:tabs>
          <w:tab w:val="left" w:pos="820"/>
        </w:tabs>
        <w:spacing w:before="4" w:line="200" w:lineRule="exact"/>
        <w:ind w:left="833" w:right="78" w:hanging="360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E8146D">
        <w:rPr>
          <w:rFonts w:asciiTheme="minorHAnsi" w:hAnsiTheme="minorHAnsi" w:cstheme="minorHAnsi"/>
          <w:sz w:val="22"/>
          <w:szCs w:val="22"/>
        </w:rPr>
        <w:tab/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>rs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z w:val="22"/>
          <w:szCs w:val="22"/>
        </w:rPr>
        <w:t>d</w:t>
      </w:r>
      <w:r w:rsidRPr="00E8146D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F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>rsc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>h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un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E8146D">
        <w:rPr>
          <w:rFonts w:asciiTheme="minorHAnsi" w:eastAsia="Verdana" w:hAnsiTheme="minorHAnsi" w:cstheme="minorHAnsi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>rb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z w:val="22"/>
          <w:szCs w:val="22"/>
        </w:rPr>
        <w:t>d</w:t>
      </w:r>
      <w:r w:rsidRPr="00E8146D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li</w:t>
      </w:r>
      <w:r w:rsidRPr="00E8146D">
        <w:rPr>
          <w:rFonts w:asciiTheme="minorHAnsi" w:eastAsia="Verdana" w:hAnsiTheme="minorHAnsi" w:cstheme="minorHAnsi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>V</w:t>
      </w:r>
      <w:r w:rsidRPr="00E8146D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(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Ex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E8146D">
        <w:rPr>
          <w:rFonts w:asciiTheme="minorHAnsi" w:eastAsia="Verdana" w:hAnsiTheme="minorHAnsi" w:cstheme="minorHAnsi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E8146D">
        <w:rPr>
          <w:rFonts w:asciiTheme="minorHAnsi" w:eastAsia="Verdana" w:hAnsiTheme="minorHAnsi" w:cstheme="minorHAnsi"/>
          <w:spacing w:val="3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>ard</w:t>
      </w:r>
      <w:r w:rsidRPr="00E8146D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>f</w:t>
      </w:r>
      <w:r w:rsidRPr="00E8146D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li</w:t>
      </w:r>
      <w:r w:rsidRPr="00E8146D">
        <w:rPr>
          <w:rFonts w:asciiTheme="minorHAnsi" w:eastAsia="Verdana" w:hAnsiTheme="minorHAnsi" w:cstheme="minorHAnsi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Res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>arch</w:t>
      </w:r>
      <w:r w:rsidRPr="00E8146D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lli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z w:val="22"/>
          <w:szCs w:val="22"/>
        </w:rPr>
        <w:t>ce, adm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z w:val="22"/>
          <w:szCs w:val="22"/>
        </w:rPr>
        <w:t>ra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s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eig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eastAsia="Verdana" w:hAnsiTheme="minorHAnsi" w:cstheme="minorHAnsi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L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z w:val="22"/>
          <w:szCs w:val="22"/>
        </w:rPr>
        <w:t>z</w:t>
      </w:r>
      <w:r w:rsidRPr="00E8146D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In</w:t>
      </w:r>
      <w:r w:rsidRPr="00E8146D">
        <w:rPr>
          <w:rFonts w:asciiTheme="minorHAnsi" w:eastAsia="Verdana" w:hAnsiTheme="minorHAnsi" w:cstheme="minorHAnsi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tit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E8146D">
        <w:rPr>
          <w:rFonts w:asciiTheme="minorHAnsi" w:eastAsia="Verdana" w:hAnsiTheme="minorHAnsi" w:cstheme="minorHAnsi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li</w:t>
      </w:r>
      <w:r w:rsidRPr="00E8146D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z w:val="22"/>
          <w:szCs w:val="22"/>
        </w:rPr>
        <w:t>;</w:t>
      </w:r>
      <w:r w:rsidRPr="00E8146D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tot</w:t>
      </w:r>
      <w:r w:rsidRPr="00E8146D">
        <w:rPr>
          <w:rFonts w:asciiTheme="minorHAnsi" w:eastAsia="Verdana" w:hAnsiTheme="minorHAnsi" w:cstheme="minorHAnsi"/>
          <w:sz w:val="22"/>
          <w:szCs w:val="22"/>
        </w:rPr>
        <w:t>al</w:t>
      </w:r>
      <w:r w:rsidRPr="00E8146D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dg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14</w:t>
      </w:r>
      <w:r w:rsidRPr="00E8146D">
        <w:rPr>
          <w:rFonts w:asciiTheme="minorHAnsi" w:eastAsia="Verdana" w:hAnsiTheme="minorHAnsi" w:cstheme="minorHAnsi"/>
          <w:sz w:val="22"/>
          <w:szCs w:val="22"/>
        </w:rPr>
        <w:t>0 m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ll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Eu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>,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E8146D">
        <w:rPr>
          <w:rFonts w:asciiTheme="minorHAnsi" w:eastAsia="Verdana" w:hAnsiTheme="minorHAnsi" w:cstheme="minorHAnsi"/>
          <w:sz w:val="22"/>
          <w:szCs w:val="22"/>
        </w:rPr>
        <w:t>f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ab</w:t>
      </w:r>
      <w:r w:rsidRPr="00E8146D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E8146D">
        <w:rPr>
          <w:rFonts w:asciiTheme="minorHAnsi" w:eastAsia="Verdana" w:hAnsiTheme="minorHAnsi" w:cstheme="minorHAnsi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180</w:t>
      </w:r>
      <w:r w:rsidRPr="00E8146D">
        <w:rPr>
          <w:rFonts w:asciiTheme="minorHAnsi" w:eastAsia="Verdana" w:hAnsiTheme="minorHAnsi" w:cstheme="minorHAnsi"/>
          <w:spacing w:val="4"/>
          <w:sz w:val="22"/>
          <w:szCs w:val="22"/>
        </w:rPr>
        <w:t>0</w:t>
      </w:r>
      <w:r w:rsidRPr="00E8146D">
        <w:rPr>
          <w:rFonts w:asciiTheme="minorHAnsi" w:eastAsia="Verdana" w:hAnsiTheme="minorHAnsi" w:cstheme="minorHAnsi"/>
          <w:sz w:val="22"/>
          <w:szCs w:val="22"/>
        </w:rPr>
        <w:t>;</w:t>
      </w:r>
      <w:r w:rsidRPr="00E8146D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CE</w:t>
      </w:r>
      <w:r w:rsidRPr="00E8146D">
        <w:rPr>
          <w:rFonts w:asciiTheme="minorHAnsi" w:eastAsia="Verdana" w:hAnsiTheme="minorHAnsi" w:cstheme="minorHAnsi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200</w:t>
      </w:r>
      <w:r w:rsidRPr="00E8146D">
        <w:rPr>
          <w:rFonts w:asciiTheme="minorHAnsi" w:eastAsia="Verdana" w:hAnsiTheme="minorHAnsi" w:cstheme="minorHAnsi"/>
          <w:spacing w:val="2"/>
          <w:sz w:val="22"/>
          <w:szCs w:val="22"/>
        </w:rPr>
        <w:t>9</w:t>
      </w:r>
      <w:r w:rsidRPr="00E8146D">
        <w:rPr>
          <w:rFonts w:asciiTheme="minorHAnsi" w:eastAsia="Verdana" w:hAnsiTheme="minorHAnsi" w:cstheme="minorHAnsi"/>
          <w:sz w:val="22"/>
          <w:szCs w:val="22"/>
        </w:rPr>
        <w:t>-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20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>1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1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,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un</w:t>
      </w:r>
      <w:r w:rsidRPr="00E8146D">
        <w:rPr>
          <w:rFonts w:asciiTheme="minorHAnsi" w:eastAsia="Verdana" w:hAnsiTheme="minorHAnsi" w:cstheme="minorHAnsi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ilo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2003</w:t>
      </w:r>
      <w:r w:rsidRPr="00E8146D">
        <w:rPr>
          <w:rFonts w:asciiTheme="minorHAnsi" w:eastAsia="Verdana" w:hAnsiTheme="minorHAnsi" w:cstheme="minorHAnsi"/>
          <w:spacing w:val="-3"/>
          <w:sz w:val="22"/>
          <w:szCs w:val="22"/>
        </w:rPr>
        <w:t>-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200</w:t>
      </w:r>
      <w:r w:rsidRPr="00E8146D">
        <w:rPr>
          <w:rFonts w:asciiTheme="minorHAnsi" w:eastAsia="Verdana" w:hAnsiTheme="minorHAnsi" w:cstheme="minorHAnsi"/>
          <w:sz w:val="22"/>
          <w:szCs w:val="22"/>
        </w:rPr>
        <w:t>9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z w:val="22"/>
          <w:szCs w:val="22"/>
        </w:rPr>
        <w:t>d</w:t>
      </w:r>
      <w:r w:rsidRPr="00E8146D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201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1 –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2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>0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1</w:t>
      </w:r>
      <w:r w:rsidRPr="00E8146D">
        <w:rPr>
          <w:rFonts w:asciiTheme="minorHAnsi" w:eastAsia="Verdana" w:hAnsiTheme="minorHAnsi" w:cstheme="minorHAnsi"/>
          <w:sz w:val="22"/>
          <w:szCs w:val="22"/>
        </w:rPr>
        <w:t>3</w:t>
      </w:r>
    </w:p>
    <w:p w14:paraId="1B155633" w14:textId="77777777" w:rsidR="009A4DA8" w:rsidRPr="00E8146D" w:rsidRDefault="00E8146D">
      <w:pPr>
        <w:spacing w:line="200" w:lineRule="exact"/>
        <w:ind w:left="473"/>
        <w:rPr>
          <w:rFonts w:asciiTheme="minorHAnsi" w:eastAsia="Verdana" w:hAnsiTheme="minorHAnsi" w:cstheme="minorHAnsi"/>
          <w:sz w:val="22"/>
          <w:szCs w:val="22"/>
        </w:rPr>
      </w:pPr>
      <w:r w:rsidRPr="00E8146D">
        <w:rPr>
          <w:rFonts w:asciiTheme="minorHAnsi" w:hAnsiTheme="minorHAnsi" w:cstheme="minorHAnsi"/>
          <w:sz w:val="22"/>
          <w:szCs w:val="22"/>
        </w:rPr>
        <w:t xml:space="preserve">     </w:t>
      </w:r>
      <w:r w:rsidRPr="00E8146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Del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E8146D">
        <w:rPr>
          <w:rFonts w:asciiTheme="minorHAnsi" w:eastAsia="Verdana" w:hAnsiTheme="minorHAnsi" w:cstheme="minorHAnsi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>f</w:t>
      </w:r>
      <w:r w:rsidRPr="00E8146D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M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AS</w:t>
      </w:r>
      <w:r w:rsidRPr="00E8146D">
        <w:rPr>
          <w:rFonts w:asciiTheme="minorHAnsi" w:eastAsia="Verdana" w:hAnsiTheme="minorHAnsi" w:cstheme="minorHAnsi"/>
          <w:sz w:val="22"/>
          <w:szCs w:val="22"/>
        </w:rPr>
        <w:t>P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z w:val="22"/>
          <w:szCs w:val="22"/>
        </w:rPr>
        <w:t>-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z w:val="22"/>
          <w:szCs w:val="22"/>
        </w:rPr>
        <w:t>NR</w:t>
      </w:r>
      <w:r w:rsidRPr="00E8146D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D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at</w:t>
      </w:r>
      <w:r w:rsidRPr="00E8146D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>m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8146D">
        <w:rPr>
          <w:rFonts w:asciiTheme="minorHAnsi" w:eastAsia="Verdana" w:hAnsiTheme="minorHAnsi" w:cstheme="minorHAnsi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Ric</w:t>
      </w:r>
      <w:r w:rsidRPr="00E8146D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>rca</w:t>
      </w:r>
      <w:r w:rsidRPr="00E8146D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8146D">
        <w:rPr>
          <w:rFonts w:asciiTheme="minorHAnsi" w:eastAsia="Verdana" w:hAnsiTheme="minorHAnsi" w:cstheme="minorHAnsi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og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z w:val="22"/>
          <w:szCs w:val="22"/>
        </w:rPr>
        <w:t>d</w:t>
      </w:r>
      <w:r w:rsidRPr="00E8146D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D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ep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z w:val="22"/>
          <w:szCs w:val="22"/>
        </w:rPr>
        <w:t>y</w:t>
      </w:r>
      <w:r w:rsidRPr="00E8146D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D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(FF)</w:t>
      </w:r>
    </w:p>
    <w:p w14:paraId="1C98AB83" w14:textId="77777777" w:rsidR="009A4DA8" w:rsidRPr="00E8146D" w:rsidRDefault="00E8146D">
      <w:pPr>
        <w:spacing w:before="17"/>
        <w:ind w:left="833"/>
        <w:rPr>
          <w:rFonts w:asciiTheme="minorHAnsi" w:eastAsia="Verdana" w:hAnsiTheme="minorHAnsi" w:cstheme="minorHAnsi"/>
          <w:sz w:val="22"/>
          <w:szCs w:val="22"/>
        </w:rPr>
      </w:pP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wh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eastAsia="Verdana" w:hAnsiTheme="minorHAnsi" w:cstheme="minorHAnsi"/>
          <w:sz w:val="22"/>
          <w:szCs w:val="22"/>
        </w:rPr>
        <w:t>e D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to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w</w:t>
      </w:r>
      <w:r w:rsidRPr="00E8146D">
        <w:rPr>
          <w:rFonts w:asciiTheme="minorHAnsi" w:eastAsia="Verdana" w:hAnsiTheme="minorHAnsi" w:cstheme="minorHAnsi"/>
          <w:sz w:val="22"/>
          <w:szCs w:val="22"/>
        </w:rPr>
        <w:t>as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>;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several m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eastAsia="Verdana" w:hAnsiTheme="minorHAnsi" w:cstheme="minorHAnsi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z w:val="22"/>
          <w:szCs w:val="22"/>
        </w:rPr>
        <w:t>g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1995</w:t>
      </w:r>
      <w:r w:rsidRPr="00E8146D">
        <w:rPr>
          <w:rFonts w:asciiTheme="minorHAnsi" w:eastAsia="Verdana" w:hAnsiTheme="minorHAnsi" w:cstheme="minorHAnsi"/>
          <w:sz w:val="22"/>
          <w:szCs w:val="22"/>
        </w:rPr>
        <w:t>,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199</w:t>
      </w:r>
      <w:r w:rsidRPr="00E8146D">
        <w:rPr>
          <w:rFonts w:asciiTheme="minorHAnsi" w:eastAsia="Verdana" w:hAnsiTheme="minorHAnsi" w:cstheme="minorHAnsi"/>
          <w:sz w:val="22"/>
          <w:szCs w:val="22"/>
        </w:rPr>
        <w:t>6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20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>0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0</w:t>
      </w:r>
      <w:r w:rsidRPr="00E8146D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27F870EC" w14:textId="77777777" w:rsidR="009A4DA8" w:rsidRPr="00E8146D" w:rsidRDefault="00E8146D">
      <w:pPr>
        <w:spacing w:before="16"/>
        <w:ind w:left="473"/>
        <w:rPr>
          <w:rFonts w:asciiTheme="minorHAnsi" w:eastAsia="Verdana" w:hAnsiTheme="minorHAnsi" w:cstheme="minorHAnsi"/>
          <w:sz w:val="22"/>
          <w:szCs w:val="22"/>
        </w:rPr>
      </w:pPr>
      <w:r w:rsidRPr="00E8146D">
        <w:rPr>
          <w:rFonts w:asciiTheme="minorHAnsi" w:hAnsiTheme="minorHAnsi" w:cstheme="minorHAnsi"/>
          <w:sz w:val="22"/>
          <w:szCs w:val="22"/>
        </w:rPr>
        <w:t xml:space="preserve">     </w:t>
      </w:r>
      <w:r w:rsidRPr="00E8146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Fr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>m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1 Ja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nu</w:t>
      </w:r>
      <w:r w:rsidRPr="00E8146D">
        <w:rPr>
          <w:rFonts w:asciiTheme="minorHAnsi" w:eastAsia="Verdana" w:hAnsiTheme="minorHAnsi" w:cstheme="minorHAnsi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2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z w:val="22"/>
          <w:szCs w:val="22"/>
        </w:rPr>
        <w:t>y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201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7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oo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di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to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>f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eastAsia="Verdana" w:hAnsiTheme="minorHAnsi" w:cstheme="minorHAnsi"/>
          <w:sz w:val="22"/>
          <w:szCs w:val="22"/>
        </w:rPr>
        <w:t>e P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>h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E8146D">
        <w:rPr>
          <w:rFonts w:asciiTheme="minorHAnsi" w:eastAsia="Verdana" w:hAnsiTheme="minorHAnsi" w:cstheme="minorHAnsi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z w:val="22"/>
          <w:szCs w:val="22"/>
        </w:rPr>
        <w:t>cal U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t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>f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eastAsia="Verdana" w:hAnsiTheme="minorHAnsi" w:cstheme="minorHAnsi"/>
          <w:sz w:val="22"/>
          <w:szCs w:val="22"/>
        </w:rPr>
        <w:t>e D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ept</w:t>
      </w:r>
      <w:r w:rsidRPr="00E8146D">
        <w:rPr>
          <w:rFonts w:asciiTheme="minorHAnsi" w:eastAsia="Verdana" w:hAnsiTheme="minorHAnsi" w:cstheme="minorHAnsi"/>
          <w:sz w:val="22"/>
          <w:szCs w:val="22"/>
        </w:rPr>
        <w:t>.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Ma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>ma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E8146D">
        <w:rPr>
          <w:rFonts w:asciiTheme="minorHAnsi" w:eastAsia="Verdana" w:hAnsiTheme="minorHAnsi" w:cstheme="minorHAnsi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pacing w:val="6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E8146D">
        <w:rPr>
          <w:rFonts w:asciiTheme="minorHAnsi" w:eastAsia="Verdana" w:hAnsiTheme="minorHAnsi" w:cstheme="minorHAnsi"/>
          <w:sz w:val="22"/>
          <w:szCs w:val="22"/>
        </w:rPr>
        <w:t>,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P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E8146D">
        <w:rPr>
          <w:rFonts w:asciiTheme="minorHAnsi" w:eastAsia="Verdana" w:hAnsiTheme="minorHAnsi" w:cstheme="minorHAnsi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z w:val="22"/>
          <w:szCs w:val="22"/>
        </w:rPr>
        <w:t>cal a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z w:val="22"/>
          <w:szCs w:val="22"/>
        </w:rPr>
        <w:t>d</w:t>
      </w:r>
    </w:p>
    <w:p w14:paraId="0110C749" w14:textId="77777777" w:rsidR="009A4DA8" w:rsidRPr="00E8146D" w:rsidRDefault="00E8146D">
      <w:pPr>
        <w:spacing w:line="200" w:lineRule="exact"/>
        <w:ind w:left="833"/>
        <w:rPr>
          <w:rFonts w:asciiTheme="minorHAnsi" w:eastAsia="Verdana" w:hAnsiTheme="minorHAnsi" w:cstheme="minorHAnsi"/>
          <w:sz w:val="22"/>
          <w:szCs w:val="22"/>
        </w:rPr>
      </w:pP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m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u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te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S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ie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ces at UN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PR</w:t>
      </w:r>
    </w:p>
    <w:p w14:paraId="7BB9DBCF" w14:textId="77777777" w:rsidR="009A4DA8" w:rsidRPr="00E8146D" w:rsidRDefault="009A4DA8">
      <w:pPr>
        <w:spacing w:before="8" w:line="120" w:lineRule="exact"/>
        <w:rPr>
          <w:rFonts w:asciiTheme="minorHAnsi" w:hAnsiTheme="minorHAnsi" w:cstheme="minorHAnsi"/>
          <w:sz w:val="22"/>
          <w:szCs w:val="22"/>
        </w:rPr>
      </w:pPr>
    </w:p>
    <w:p w14:paraId="24329F6B" w14:textId="77777777" w:rsidR="009A4DA8" w:rsidRPr="00E8146D" w:rsidRDefault="009A4DA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51A9D9E" w14:textId="77777777" w:rsidR="009A4DA8" w:rsidRPr="00E8146D" w:rsidRDefault="00E8146D">
      <w:pPr>
        <w:ind w:left="113"/>
        <w:rPr>
          <w:rFonts w:asciiTheme="minorHAnsi" w:eastAsia="Verdana" w:hAnsiTheme="minorHAnsi" w:cstheme="minorHAnsi"/>
          <w:sz w:val="22"/>
          <w:szCs w:val="22"/>
        </w:rPr>
      </w:pPr>
      <w:r w:rsidRPr="00E8146D">
        <w:rPr>
          <w:rFonts w:asciiTheme="minorHAnsi" w:eastAsia="Verdana" w:hAnsiTheme="minorHAnsi" w:cstheme="minorHAnsi"/>
          <w:b/>
          <w:sz w:val="22"/>
          <w:szCs w:val="22"/>
        </w:rPr>
        <w:t>Ac</w:t>
      </w:r>
      <w:r w:rsidRPr="00E8146D">
        <w:rPr>
          <w:rFonts w:asciiTheme="minorHAnsi" w:eastAsia="Verdana" w:hAnsiTheme="minorHAnsi" w:cstheme="minorHAnsi"/>
          <w:b/>
          <w:spacing w:val="-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b/>
          <w:sz w:val="22"/>
          <w:szCs w:val="22"/>
        </w:rPr>
        <w:t>v</w:t>
      </w:r>
      <w:r w:rsidRPr="00E8146D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b/>
          <w:sz w:val="22"/>
          <w:szCs w:val="22"/>
        </w:rPr>
        <w:t>ti</w:t>
      </w:r>
      <w:r w:rsidRPr="00E8146D">
        <w:rPr>
          <w:rFonts w:asciiTheme="minorHAnsi" w:eastAsia="Verdana" w:hAnsiTheme="minorHAnsi" w:cstheme="minorHAnsi"/>
          <w:b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b/>
          <w:sz w:val="22"/>
          <w:szCs w:val="22"/>
        </w:rPr>
        <w:t xml:space="preserve">s </w:t>
      </w:r>
      <w:r w:rsidRPr="00E8146D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b/>
          <w:sz w:val="22"/>
          <w:szCs w:val="22"/>
        </w:rPr>
        <w:t xml:space="preserve">n </w:t>
      </w:r>
      <w:r w:rsidRPr="00E8146D">
        <w:rPr>
          <w:rFonts w:asciiTheme="minorHAnsi" w:eastAsia="Verdana" w:hAnsiTheme="minorHAnsi" w:cstheme="minorHAnsi"/>
          <w:b/>
          <w:spacing w:val="1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b/>
          <w:spacing w:val="-3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b/>
          <w:sz w:val="22"/>
          <w:szCs w:val="22"/>
        </w:rPr>
        <w:t>en</w:t>
      </w:r>
      <w:r w:rsidRPr="00E8146D">
        <w:rPr>
          <w:rFonts w:asciiTheme="minorHAnsi" w:eastAsia="Verdana" w:hAnsiTheme="minorHAnsi" w:cstheme="minorHAnsi"/>
          <w:b/>
          <w:spacing w:val="-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b/>
          <w:spacing w:val="1"/>
          <w:sz w:val="22"/>
          <w:szCs w:val="22"/>
        </w:rPr>
        <w:t>ifi</w:t>
      </w:r>
      <w:r w:rsidRPr="00E8146D">
        <w:rPr>
          <w:rFonts w:asciiTheme="minorHAnsi" w:eastAsia="Verdana" w:hAnsiTheme="minorHAnsi" w:cstheme="minorHAnsi"/>
          <w:b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b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b/>
          <w:spacing w:val="1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b/>
          <w:spacing w:val="-4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b/>
          <w:sz w:val="22"/>
          <w:szCs w:val="22"/>
        </w:rPr>
        <w:t>ciet</w:t>
      </w:r>
      <w:r w:rsidRPr="00E8146D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b/>
          <w:spacing w:val="2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b/>
          <w:sz w:val="22"/>
          <w:szCs w:val="22"/>
        </w:rPr>
        <w:t>,</w:t>
      </w:r>
      <w:r w:rsidRPr="00E8146D">
        <w:rPr>
          <w:rFonts w:asciiTheme="minorHAnsi" w:eastAsia="Verdana" w:hAnsiTheme="minorHAnsi" w:cstheme="minorHAnsi"/>
          <w:b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b/>
          <w:spacing w:val="-1"/>
          <w:sz w:val="22"/>
          <w:szCs w:val="22"/>
        </w:rPr>
        <w:t>p</w:t>
      </w:r>
      <w:r w:rsidRPr="00E8146D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b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b/>
          <w:spacing w:val="1"/>
          <w:sz w:val="22"/>
          <w:szCs w:val="22"/>
        </w:rPr>
        <w:t>ls</w:t>
      </w:r>
      <w:r w:rsidRPr="00E8146D">
        <w:rPr>
          <w:rFonts w:asciiTheme="minorHAnsi" w:eastAsia="Verdana" w:hAnsiTheme="minorHAnsi" w:cstheme="minorHAnsi"/>
          <w:b/>
          <w:sz w:val="22"/>
          <w:szCs w:val="22"/>
        </w:rPr>
        <w:t>,</w:t>
      </w:r>
      <w:r w:rsidRPr="00E8146D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b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b/>
          <w:spacing w:val="-1"/>
          <w:sz w:val="22"/>
          <w:szCs w:val="22"/>
        </w:rPr>
        <w:t>omm</w:t>
      </w:r>
      <w:r w:rsidRPr="00E8146D">
        <w:rPr>
          <w:rFonts w:asciiTheme="minorHAnsi" w:eastAsia="Verdana" w:hAnsiTheme="minorHAnsi" w:cstheme="minorHAnsi"/>
          <w:b/>
          <w:spacing w:val="1"/>
          <w:sz w:val="22"/>
          <w:szCs w:val="22"/>
        </w:rPr>
        <w:t>issi</w:t>
      </w:r>
      <w:r w:rsidRPr="00E8146D">
        <w:rPr>
          <w:rFonts w:asciiTheme="minorHAnsi" w:eastAsia="Verdana" w:hAnsiTheme="minorHAnsi" w:cstheme="minorHAnsi"/>
          <w:b/>
          <w:spacing w:val="-1"/>
          <w:sz w:val="22"/>
          <w:szCs w:val="22"/>
        </w:rPr>
        <w:t>on</w:t>
      </w:r>
      <w:r w:rsidRPr="00E8146D">
        <w:rPr>
          <w:rFonts w:asciiTheme="minorHAnsi" w:eastAsia="Verdana" w:hAnsiTheme="minorHAnsi" w:cstheme="minorHAnsi"/>
          <w:b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b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b/>
          <w:sz w:val="22"/>
          <w:szCs w:val="22"/>
        </w:rPr>
        <w:t>d c</w:t>
      </w:r>
      <w:r w:rsidRPr="00E8146D">
        <w:rPr>
          <w:rFonts w:asciiTheme="minorHAnsi" w:eastAsia="Verdana" w:hAnsiTheme="minorHAnsi" w:cstheme="minorHAnsi"/>
          <w:b/>
          <w:spacing w:val="-1"/>
          <w:sz w:val="22"/>
          <w:szCs w:val="22"/>
        </w:rPr>
        <w:t>on</w:t>
      </w:r>
      <w:r w:rsidRPr="00E8146D">
        <w:rPr>
          <w:rFonts w:asciiTheme="minorHAnsi" w:eastAsia="Verdana" w:hAnsiTheme="minorHAnsi" w:cstheme="minorHAnsi"/>
          <w:b/>
          <w:spacing w:val="1"/>
          <w:sz w:val="22"/>
          <w:szCs w:val="22"/>
        </w:rPr>
        <w:t>f</w:t>
      </w:r>
      <w:r w:rsidRPr="00E8146D">
        <w:rPr>
          <w:rFonts w:asciiTheme="minorHAnsi" w:eastAsia="Verdana" w:hAnsiTheme="minorHAnsi" w:cstheme="minorHAnsi"/>
          <w:b/>
          <w:sz w:val="22"/>
          <w:szCs w:val="22"/>
        </w:rPr>
        <w:t>ere</w:t>
      </w:r>
      <w:r w:rsidRPr="00E8146D">
        <w:rPr>
          <w:rFonts w:asciiTheme="minorHAnsi" w:eastAsia="Verdana" w:hAnsiTheme="minorHAnsi" w:cstheme="minorHAnsi"/>
          <w:b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b/>
          <w:sz w:val="22"/>
          <w:szCs w:val="22"/>
        </w:rPr>
        <w:t>ce</w:t>
      </w:r>
      <w:r w:rsidRPr="00E8146D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b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b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b/>
          <w:spacing w:val="-1"/>
          <w:sz w:val="22"/>
          <w:szCs w:val="22"/>
        </w:rPr>
        <w:t>mm</w:t>
      </w:r>
      <w:r w:rsidRPr="00E8146D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b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b/>
          <w:spacing w:val="-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b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b/>
          <w:sz w:val="22"/>
          <w:szCs w:val="22"/>
        </w:rPr>
        <w:t>s</w:t>
      </w:r>
    </w:p>
    <w:p w14:paraId="291D96C2" w14:textId="77777777" w:rsidR="009A4DA8" w:rsidRPr="00E8146D" w:rsidRDefault="00E8146D">
      <w:pPr>
        <w:spacing w:before="2"/>
        <w:ind w:left="473"/>
        <w:rPr>
          <w:rFonts w:asciiTheme="minorHAnsi" w:eastAsia="Verdana" w:hAnsiTheme="minorHAnsi" w:cstheme="minorHAnsi"/>
          <w:sz w:val="22"/>
          <w:szCs w:val="22"/>
        </w:rPr>
      </w:pPr>
      <w:r w:rsidRPr="00E8146D">
        <w:rPr>
          <w:rFonts w:asciiTheme="minorHAnsi" w:hAnsiTheme="minorHAnsi" w:cstheme="minorHAnsi"/>
          <w:sz w:val="22"/>
          <w:szCs w:val="22"/>
        </w:rPr>
        <w:t xml:space="preserve">     </w:t>
      </w:r>
      <w:r w:rsidRPr="00E8146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Ch</w:t>
      </w:r>
      <w:r w:rsidRPr="00E8146D">
        <w:rPr>
          <w:rFonts w:asciiTheme="minorHAnsi" w:eastAsia="Verdana" w:hAnsiTheme="minorHAnsi" w:cstheme="minorHAnsi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>f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1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3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z w:val="22"/>
          <w:szCs w:val="22"/>
        </w:rPr>
        <w:t>al c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nf</w:t>
      </w:r>
      <w:r w:rsidRPr="00E8146D">
        <w:rPr>
          <w:rFonts w:asciiTheme="minorHAnsi" w:eastAsia="Verdana" w:hAnsiTheme="minorHAnsi" w:cstheme="minorHAnsi"/>
          <w:spacing w:val="3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z w:val="22"/>
          <w:szCs w:val="22"/>
        </w:rPr>
        <w:t>ces a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z w:val="22"/>
          <w:szCs w:val="22"/>
        </w:rPr>
        <w:t>d 4 s</w:t>
      </w:r>
      <w:r w:rsidRPr="00E8146D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ol</w:t>
      </w:r>
      <w:r w:rsidRPr="00E8146D">
        <w:rPr>
          <w:rFonts w:asciiTheme="minorHAnsi" w:eastAsia="Verdana" w:hAnsiTheme="minorHAnsi" w:cstheme="minorHAnsi"/>
          <w:sz w:val="22"/>
          <w:szCs w:val="22"/>
        </w:rPr>
        <w:t>s</w:t>
      </w:r>
    </w:p>
    <w:p w14:paraId="6F2D5A94" w14:textId="77777777" w:rsidR="009A4DA8" w:rsidRPr="00E8146D" w:rsidRDefault="00E8146D">
      <w:pPr>
        <w:spacing w:line="200" w:lineRule="exact"/>
        <w:ind w:left="473"/>
        <w:rPr>
          <w:rFonts w:asciiTheme="minorHAnsi" w:eastAsia="Verdana" w:hAnsiTheme="minorHAnsi" w:cstheme="minorHAnsi"/>
          <w:sz w:val="22"/>
          <w:szCs w:val="22"/>
        </w:rPr>
      </w:pPr>
      <w:r w:rsidRPr="00E8146D">
        <w:rPr>
          <w:rFonts w:asciiTheme="minorHAnsi" w:hAnsiTheme="minorHAnsi" w:cstheme="minorHAnsi"/>
          <w:sz w:val="22"/>
          <w:szCs w:val="22"/>
        </w:rPr>
        <w:t xml:space="preserve">     </w:t>
      </w:r>
      <w:r w:rsidRPr="00E8146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M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>m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be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P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og</w:t>
      </w:r>
      <w:r w:rsidRPr="00E8146D">
        <w:rPr>
          <w:rFonts w:asciiTheme="minorHAnsi" w:eastAsia="Verdana" w:hAnsiTheme="minorHAnsi" w:cstheme="minorHAnsi"/>
          <w:sz w:val="22"/>
          <w:szCs w:val="22"/>
        </w:rPr>
        <w:t>ramm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>/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pacing w:val="-3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>ry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>mm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it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>f</w:t>
      </w:r>
      <w:r w:rsidRPr="00E8146D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6</w:t>
      </w:r>
      <w:r w:rsidRPr="00E8146D">
        <w:rPr>
          <w:rFonts w:asciiTheme="minorHAnsi" w:eastAsia="Verdana" w:hAnsiTheme="minorHAnsi" w:cstheme="minorHAnsi"/>
          <w:sz w:val="22"/>
          <w:szCs w:val="22"/>
        </w:rPr>
        <w:t>0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in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z w:val="22"/>
          <w:szCs w:val="22"/>
        </w:rPr>
        <w:t>al c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nf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z w:val="22"/>
          <w:szCs w:val="22"/>
        </w:rPr>
        <w:t>ces.</w:t>
      </w:r>
    </w:p>
    <w:p w14:paraId="39F8D242" w14:textId="77777777" w:rsidR="009A4DA8" w:rsidRPr="00E8146D" w:rsidRDefault="00E8146D">
      <w:pPr>
        <w:spacing w:line="200" w:lineRule="exact"/>
        <w:ind w:left="473"/>
        <w:rPr>
          <w:rFonts w:asciiTheme="minorHAnsi" w:eastAsia="Verdana" w:hAnsiTheme="minorHAnsi" w:cstheme="minorHAnsi"/>
          <w:sz w:val="22"/>
          <w:szCs w:val="22"/>
        </w:rPr>
      </w:pPr>
      <w:r w:rsidRPr="00E8146D">
        <w:rPr>
          <w:rFonts w:asciiTheme="minorHAnsi" w:hAnsiTheme="minorHAnsi" w:cstheme="minorHAnsi"/>
          <w:sz w:val="22"/>
          <w:szCs w:val="22"/>
        </w:rPr>
        <w:t xml:space="preserve">     </w:t>
      </w:r>
      <w:r w:rsidRPr="00E8146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z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io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>sci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C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i 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>d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ell</w:t>
      </w:r>
      <w:r w:rsidRPr="00E8146D">
        <w:rPr>
          <w:rFonts w:asciiTheme="minorHAnsi" w:eastAsia="Verdana" w:hAnsiTheme="minorHAnsi" w:cstheme="minorHAnsi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S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et</w:t>
      </w:r>
      <w:r w:rsidRPr="00E8146D">
        <w:rPr>
          <w:rFonts w:asciiTheme="minorHAnsi" w:eastAsia="Verdana" w:hAnsiTheme="minorHAnsi" w:cstheme="minorHAnsi"/>
          <w:sz w:val="22"/>
          <w:szCs w:val="22"/>
        </w:rPr>
        <w:t>à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I</w:t>
      </w:r>
      <w:r w:rsidRPr="00E8146D">
        <w:rPr>
          <w:rFonts w:asciiTheme="minorHAnsi" w:eastAsia="Verdana" w:hAnsiTheme="minorHAnsi" w:cstheme="minorHAnsi"/>
          <w:spacing w:val="4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li</w:t>
      </w:r>
      <w:r w:rsidRPr="00E8146D">
        <w:rPr>
          <w:rFonts w:asciiTheme="minorHAnsi" w:eastAsia="Verdana" w:hAnsiTheme="minorHAnsi" w:cstheme="minorHAnsi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i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pacing w:val="-3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og</w:t>
      </w:r>
      <w:r w:rsidRPr="00E8146D">
        <w:rPr>
          <w:rFonts w:asciiTheme="minorHAnsi" w:eastAsia="Verdana" w:hAnsiTheme="minorHAnsi" w:cstheme="minorHAnsi"/>
          <w:sz w:val="22"/>
          <w:szCs w:val="22"/>
        </w:rPr>
        <w:t>ra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(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AIC</w:t>
      </w:r>
      <w:r w:rsidRPr="00E8146D">
        <w:rPr>
          <w:rFonts w:asciiTheme="minorHAnsi" w:eastAsia="Verdana" w:hAnsiTheme="minorHAnsi" w:cstheme="minorHAnsi"/>
          <w:sz w:val="22"/>
          <w:szCs w:val="22"/>
        </w:rPr>
        <w:t>):</w:t>
      </w:r>
    </w:p>
    <w:p w14:paraId="19A6F66F" w14:textId="77777777" w:rsidR="009A4DA8" w:rsidRPr="00E8146D" w:rsidRDefault="00E8146D">
      <w:pPr>
        <w:spacing w:before="14"/>
        <w:ind w:left="833"/>
        <w:rPr>
          <w:rFonts w:asciiTheme="minorHAnsi" w:eastAsia="Verdana" w:hAnsiTheme="minorHAnsi" w:cstheme="minorHAnsi"/>
          <w:sz w:val="22"/>
          <w:szCs w:val="22"/>
        </w:rPr>
      </w:pP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le</w:t>
      </w:r>
      <w:r w:rsidRPr="00E8146D">
        <w:rPr>
          <w:rFonts w:asciiTheme="minorHAnsi" w:eastAsia="Verdana" w:hAnsiTheme="minorHAnsi" w:cstheme="minorHAnsi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E8146D">
        <w:rPr>
          <w:rFonts w:asciiTheme="minorHAnsi" w:eastAsia="Verdana" w:hAnsiTheme="minorHAnsi" w:cstheme="minorHAnsi"/>
          <w:sz w:val="22"/>
          <w:szCs w:val="22"/>
        </w:rPr>
        <w:t>d m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>m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be</w:t>
      </w:r>
      <w:r w:rsidRPr="00E8146D">
        <w:rPr>
          <w:rFonts w:asciiTheme="minorHAnsi" w:eastAsia="Verdana" w:hAnsiTheme="minorHAnsi" w:cstheme="minorHAnsi"/>
          <w:sz w:val="22"/>
          <w:szCs w:val="22"/>
        </w:rPr>
        <w:t>r,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ie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nn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199</w:t>
      </w:r>
      <w:r w:rsidRPr="00E8146D">
        <w:rPr>
          <w:rFonts w:asciiTheme="minorHAnsi" w:eastAsia="Verdana" w:hAnsiTheme="minorHAnsi" w:cstheme="minorHAnsi"/>
          <w:spacing w:val="3"/>
          <w:sz w:val="22"/>
          <w:szCs w:val="22"/>
        </w:rPr>
        <w:t>4</w:t>
      </w:r>
      <w:r w:rsidRPr="00E8146D">
        <w:rPr>
          <w:rFonts w:asciiTheme="minorHAnsi" w:eastAsia="Verdana" w:hAnsiTheme="minorHAnsi" w:cstheme="minorHAnsi"/>
          <w:spacing w:val="-3"/>
          <w:sz w:val="22"/>
          <w:szCs w:val="22"/>
        </w:rPr>
        <w:t>-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9</w:t>
      </w:r>
      <w:r w:rsidRPr="00E8146D">
        <w:rPr>
          <w:rFonts w:asciiTheme="minorHAnsi" w:eastAsia="Verdana" w:hAnsiTheme="minorHAnsi" w:cstheme="minorHAnsi"/>
          <w:sz w:val="22"/>
          <w:szCs w:val="22"/>
        </w:rPr>
        <w:t>7 a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1997</w:t>
      </w:r>
      <w:r w:rsidRPr="00E8146D">
        <w:rPr>
          <w:rFonts w:asciiTheme="minorHAnsi" w:eastAsia="Verdana" w:hAnsiTheme="minorHAnsi" w:cstheme="minorHAnsi"/>
          <w:sz w:val="22"/>
          <w:szCs w:val="22"/>
        </w:rPr>
        <w:t>-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>2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000</w:t>
      </w:r>
      <w:r w:rsidRPr="00E8146D">
        <w:rPr>
          <w:rFonts w:asciiTheme="minorHAnsi" w:eastAsia="Verdana" w:hAnsiTheme="minorHAnsi" w:cstheme="minorHAnsi"/>
          <w:sz w:val="22"/>
          <w:szCs w:val="22"/>
        </w:rPr>
        <w:t>;</w:t>
      </w:r>
      <w:r w:rsidRPr="00E8146D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Ch</w:t>
      </w:r>
      <w:r w:rsidRPr="00E8146D">
        <w:rPr>
          <w:rFonts w:asciiTheme="minorHAnsi" w:eastAsia="Verdana" w:hAnsiTheme="minorHAnsi" w:cstheme="minorHAnsi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z w:val="22"/>
          <w:szCs w:val="22"/>
        </w:rPr>
        <w:t>rman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200</w:t>
      </w:r>
      <w:r w:rsidRPr="00E8146D">
        <w:rPr>
          <w:rFonts w:asciiTheme="minorHAnsi" w:eastAsia="Verdana" w:hAnsiTheme="minorHAnsi" w:cstheme="minorHAnsi"/>
          <w:spacing w:val="2"/>
          <w:sz w:val="22"/>
          <w:szCs w:val="22"/>
        </w:rPr>
        <w:t>0</w:t>
      </w:r>
      <w:r w:rsidRPr="00E8146D">
        <w:rPr>
          <w:rFonts w:asciiTheme="minorHAnsi" w:eastAsia="Verdana" w:hAnsiTheme="minorHAnsi" w:cstheme="minorHAnsi"/>
          <w:sz w:val="22"/>
          <w:szCs w:val="22"/>
        </w:rPr>
        <w:t>-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03</w:t>
      </w:r>
    </w:p>
    <w:p w14:paraId="3548CC9A" w14:textId="77777777" w:rsidR="009A4DA8" w:rsidRPr="00E8146D" w:rsidRDefault="00E8146D">
      <w:pPr>
        <w:spacing w:before="19"/>
        <w:ind w:left="473"/>
        <w:rPr>
          <w:rFonts w:asciiTheme="minorHAnsi" w:eastAsia="Verdana" w:hAnsiTheme="minorHAnsi" w:cstheme="minorHAnsi"/>
          <w:sz w:val="22"/>
          <w:szCs w:val="22"/>
        </w:rPr>
      </w:pPr>
      <w:r w:rsidRPr="00E8146D">
        <w:rPr>
          <w:rFonts w:asciiTheme="minorHAnsi" w:hAnsiTheme="minorHAnsi" w:cstheme="minorHAnsi"/>
          <w:sz w:val="22"/>
          <w:szCs w:val="22"/>
        </w:rPr>
        <w:t xml:space="preserve">     </w:t>
      </w:r>
      <w:r w:rsidRPr="00E8146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In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z w:val="22"/>
          <w:szCs w:val="22"/>
        </w:rPr>
        <w:t>.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Org</w:t>
      </w:r>
      <w:r w:rsidRPr="00E8146D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z</w:t>
      </w:r>
      <w:r w:rsidRPr="00E8146D">
        <w:rPr>
          <w:rFonts w:asciiTheme="minorHAnsi" w:eastAsia="Verdana" w:hAnsiTheme="minorHAnsi" w:cstheme="minorHAnsi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pacing w:val="2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E8146D">
        <w:rPr>
          <w:rFonts w:asciiTheme="minorHAnsi" w:eastAsia="Verdana" w:hAnsiTheme="minorHAnsi" w:cstheme="minorHAnsi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z w:val="22"/>
          <w:szCs w:val="22"/>
        </w:rPr>
        <w:t>al Gr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z w:val="22"/>
          <w:szCs w:val="22"/>
        </w:rPr>
        <w:t>h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(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z w:val="22"/>
          <w:szCs w:val="22"/>
        </w:rPr>
        <w:t>G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)</w:t>
      </w:r>
      <w:r w:rsidRPr="00E8146D">
        <w:rPr>
          <w:rFonts w:asciiTheme="minorHAnsi" w:eastAsia="Verdana" w:hAnsiTheme="minorHAnsi" w:cstheme="minorHAnsi"/>
          <w:sz w:val="22"/>
          <w:szCs w:val="22"/>
        </w:rPr>
        <w:t>:</w:t>
      </w:r>
    </w:p>
    <w:p w14:paraId="44DE0656" w14:textId="77777777" w:rsidR="009A4DA8" w:rsidRPr="00E8146D" w:rsidRDefault="00E8146D">
      <w:pPr>
        <w:spacing w:line="200" w:lineRule="exact"/>
        <w:ind w:left="833"/>
        <w:rPr>
          <w:rFonts w:asciiTheme="minorHAnsi" w:eastAsia="Verdana" w:hAnsiTheme="minorHAnsi" w:cstheme="minorHAnsi"/>
          <w:sz w:val="22"/>
          <w:szCs w:val="22"/>
        </w:rPr>
      </w:pP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P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ide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2</w:t>
      </w:r>
      <w:r w:rsidRPr="00E8146D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0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10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-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2</w:t>
      </w:r>
      <w:r w:rsidRPr="00E8146D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0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16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; 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V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-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ide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t </w:t>
      </w:r>
      <w:r w:rsidRPr="00E8146D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2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00</w:t>
      </w:r>
      <w:r w:rsidRPr="00E8146D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7</w:t>
      </w:r>
      <w:r w:rsidRPr="00E8146D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-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10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M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m</w:t>
      </w:r>
      <w:r w:rsidRPr="00E8146D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b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Ex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u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ti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v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e 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mm. 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200</w:t>
      </w:r>
      <w:r w:rsidRPr="00E8146D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1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-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06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.</w:t>
      </w:r>
    </w:p>
    <w:p w14:paraId="14A5FBA5" w14:textId="77777777" w:rsidR="009A4DA8" w:rsidRPr="00E8146D" w:rsidRDefault="00E8146D">
      <w:pPr>
        <w:spacing w:line="220" w:lineRule="exact"/>
        <w:ind w:left="473"/>
        <w:rPr>
          <w:rFonts w:asciiTheme="minorHAnsi" w:eastAsia="Verdana" w:hAnsiTheme="minorHAnsi" w:cstheme="minorHAnsi"/>
          <w:sz w:val="22"/>
          <w:szCs w:val="22"/>
        </w:rPr>
      </w:pPr>
      <w:r w:rsidRPr="00E8146D">
        <w:rPr>
          <w:rFonts w:asciiTheme="minorHAnsi" w:hAnsiTheme="minorHAnsi" w:cstheme="minorHAnsi"/>
          <w:sz w:val="22"/>
          <w:szCs w:val="22"/>
        </w:rPr>
        <w:t xml:space="preserve">     </w:t>
      </w:r>
      <w:r w:rsidRPr="00E8146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In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z w:val="22"/>
          <w:szCs w:val="22"/>
        </w:rPr>
        <w:t>al U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io</w:t>
      </w:r>
      <w:r w:rsidRPr="00E8146D">
        <w:rPr>
          <w:rFonts w:asciiTheme="minorHAnsi" w:eastAsia="Verdana" w:hAnsiTheme="minorHAnsi" w:cstheme="minorHAnsi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>f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E8146D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og</w:t>
      </w:r>
      <w:r w:rsidRPr="00E8146D">
        <w:rPr>
          <w:rFonts w:asciiTheme="minorHAnsi" w:eastAsia="Verdana" w:hAnsiTheme="minorHAnsi" w:cstheme="minorHAnsi"/>
          <w:sz w:val="22"/>
          <w:szCs w:val="22"/>
        </w:rPr>
        <w:t>rap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eastAsia="Verdana" w:hAnsiTheme="minorHAnsi" w:cstheme="minorHAnsi"/>
          <w:sz w:val="22"/>
          <w:szCs w:val="22"/>
        </w:rPr>
        <w:t>y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(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z w:val="22"/>
          <w:szCs w:val="22"/>
        </w:rPr>
        <w:t>U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z w:val="22"/>
          <w:szCs w:val="22"/>
        </w:rPr>
        <w:t>R)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-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C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pacing w:val="2"/>
          <w:sz w:val="22"/>
          <w:szCs w:val="22"/>
        </w:rPr>
        <w:t>m</w:t>
      </w:r>
      <w:r w:rsidRPr="00E8146D">
        <w:rPr>
          <w:rFonts w:asciiTheme="minorHAnsi" w:eastAsia="Verdana" w:hAnsiTheme="minorHAnsi" w:cstheme="minorHAnsi"/>
          <w:sz w:val="22"/>
          <w:szCs w:val="22"/>
        </w:rPr>
        <w:t>m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z w:val="22"/>
          <w:szCs w:val="22"/>
        </w:rPr>
        <w:t>ssi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E8146D">
        <w:rPr>
          <w:rFonts w:asciiTheme="minorHAnsi" w:eastAsia="Verdana" w:hAnsiTheme="minorHAnsi" w:cstheme="minorHAnsi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z w:val="22"/>
          <w:szCs w:val="22"/>
        </w:rPr>
        <w:t>al Gr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z w:val="22"/>
          <w:szCs w:val="22"/>
        </w:rPr>
        <w:t>h a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z w:val="22"/>
          <w:szCs w:val="22"/>
        </w:rPr>
        <w:t>d</w:t>
      </w:r>
    </w:p>
    <w:p w14:paraId="3EB399B8" w14:textId="77777777" w:rsidR="009A4DA8" w:rsidRPr="00E8146D" w:rsidRDefault="00E8146D">
      <w:pPr>
        <w:spacing w:before="14"/>
        <w:ind w:left="833"/>
        <w:rPr>
          <w:rFonts w:asciiTheme="minorHAnsi" w:eastAsia="Verdana" w:hAnsiTheme="minorHAnsi" w:cstheme="minorHAnsi"/>
          <w:sz w:val="22"/>
          <w:szCs w:val="22"/>
        </w:rPr>
      </w:pP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Ch</w:t>
      </w:r>
      <w:r w:rsidRPr="00E8146D">
        <w:rPr>
          <w:rFonts w:asciiTheme="minorHAnsi" w:eastAsia="Verdana" w:hAnsiTheme="minorHAnsi" w:cstheme="minorHAnsi"/>
          <w:sz w:val="22"/>
          <w:szCs w:val="22"/>
        </w:rPr>
        <w:t>arac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z w:val="22"/>
          <w:szCs w:val="22"/>
        </w:rPr>
        <w:t>sa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E8146D">
        <w:rPr>
          <w:rFonts w:asciiTheme="minorHAnsi" w:eastAsia="Verdana" w:hAnsiTheme="minorHAnsi" w:cstheme="minorHAnsi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>f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Ma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E8146D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z w:val="22"/>
          <w:szCs w:val="22"/>
        </w:rPr>
        <w:t>:</w:t>
      </w:r>
    </w:p>
    <w:p w14:paraId="0B1D0B34" w14:textId="77777777" w:rsidR="009A4DA8" w:rsidRPr="00E8146D" w:rsidRDefault="00E8146D">
      <w:pPr>
        <w:spacing w:before="19"/>
        <w:ind w:left="833"/>
        <w:rPr>
          <w:rFonts w:asciiTheme="minorHAnsi" w:eastAsia="Verdana" w:hAnsiTheme="minorHAnsi" w:cstheme="minorHAnsi"/>
          <w:sz w:val="22"/>
          <w:szCs w:val="22"/>
        </w:rPr>
      </w:pP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Ch</w:t>
      </w:r>
      <w:r w:rsidRPr="00E8146D">
        <w:rPr>
          <w:rFonts w:asciiTheme="minorHAnsi" w:eastAsia="Verdana" w:hAnsiTheme="minorHAnsi" w:cstheme="minorHAnsi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z w:val="22"/>
          <w:szCs w:val="22"/>
        </w:rPr>
        <w:t>rman T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ie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nn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199</w:t>
      </w:r>
      <w:r w:rsidRPr="00E8146D">
        <w:rPr>
          <w:rFonts w:asciiTheme="minorHAnsi" w:eastAsia="Verdana" w:hAnsiTheme="minorHAnsi" w:cstheme="minorHAnsi"/>
          <w:spacing w:val="2"/>
          <w:sz w:val="22"/>
          <w:szCs w:val="22"/>
        </w:rPr>
        <w:t>9</w:t>
      </w:r>
      <w:r w:rsidRPr="00E8146D">
        <w:rPr>
          <w:rFonts w:asciiTheme="minorHAnsi" w:eastAsia="Verdana" w:hAnsiTheme="minorHAnsi" w:cstheme="minorHAnsi"/>
          <w:sz w:val="22"/>
          <w:szCs w:val="22"/>
        </w:rPr>
        <w:t>-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>0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2</w:t>
      </w:r>
      <w:r w:rsidRPr="00E8146D">
        <w:rPr>
          <w:rFonts w:asciiTheme="minorHAnsi" w:eastAsia="Verdana" w:hAnsiTheme="minorHAnsi" w:cstheme="minorHAnsi"/>
          <w:sz w:val="22"/>
          <w:szCs w:val="22"/>
        </w:rPr>
        <w:t>,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200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2</w:t>
      </w:r>
      <w:r w:rsidRPr="00E8146D">
        <w:rPr>
          <w:rFonts w:asciiTheme="minorHAnsi" w:eastAsia="Verdana" w:hAnsiTheme="minorHAnsi" w:cstheme="minorHAnsi"/>
          <w:sz w:val="22"/>
          <w:szCs w:val="22"/>
        </w:rPr>
        <w:t>-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05</w:t>
      </w:r>
      <w:r w:rsidRPr="00E8146D">
        <w:rPr>
          <w:rFonts w:asciiTheme="minorHAnsi" w:eastAsia="Verdana" w:hAnsiTheme="minorHAnsi" w:cstheme="minorHAnsi"/>
          <w:sz w:val="22"/>
          <w:szCs w:val="22"/>
        </w:rPr>
        <w:t>;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C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un</w:t>
      </w:r>
      <w:r w:rsidRPr="00E8146D">
        <w:rPr>
          <w:rFonts w:asciiTheme="minorHAnsi" w:eastAsia="Verdana" w:hAnsiTheme="minorHAnsi" w:cstheme="minorHAnsi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il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>r T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nn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E8146D">
        <w:rPr>
          <w:rFonts w:asciiTheme="minorHAnsi" w:eastAsia="Verdana" w:hAnsiTheme="minorHAnsi" w:cstheme="minorHAnsi"/>
          <w:sz w:val="22"/>
          <w:szCs w:val="22"/>
        </w:rPr>
        <w:t>m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2005</w:t>
      </w:r>
      <w:r w:rsidRPr="00E8146D">
        <w:rPr>
          <w:rFonts w:asciiTheme="minorHAnsi" w:eastAsia="Verdana" w:hAnsiTheme="minorHAnsi" w:cstheme="minorHAnsi"/>
          <w:sz w:val="22"/>
          <w:szCs w:val="22"/>
        </w:rPr>
        <w:t>-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08</w:t>
      </w:r>
    </w:p>
    <w:p w14:paraId="744377D2" w14:textId="77777777" w:rsidR="009A4DA8" w:rsidRPr="00E8146D" w:rsidRDefault="00E8146D">
      <w:pPr>
        <w:spacing w:before="16"/>
        <w:ind w:left="473"/>
        <w:rPr>
          <w:rFonts w:asciiTheme="minorHAnsi" w:eastAsia="Verdana" w:hAnsiTheme="minorHAnsi" w:cstheme="minorHAnsi"/>
          <w:sz w:val="22"/>
          <w:szCs w:val="22"/>
        </w:rPr>
      </w:pPr>
      <w:r w:rsidRPr="00E8146D">
        <w:rPr>
          <w:rFonts w:asciiTheme="minorHAnsi" w:hAnsiTheme="minorHAnsi" w:cstheme="minorHAnsi"/>
          <w:sz w:val="22"/>
          <w:szCs w:val="22"/>
        </w:rPr>
        <w:t xml:space="preserve">     </w:t>
      </w:r>
      <w:r w:rsidRPr="00E8146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z w:val="22"/>
          <w:szCs w:val="22"/>
        </w:rPr>
        <w:t>U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Re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>sen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o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Co</w:t>
      </w:r>
      <w:r w:rsidRPr="00E8146D">
        <w:rPr>
          <w:rFonts w:asciiTheme="minorHAnsi" w:eastAsia="Verdana" w:hAnsiTheme="minorHAnsi" w:cstheme="minorHAnsi"/>
          <w:sz w:val="22"/>
          <w:szCs w:val="22"/>
        </w:rPr>
        <w:t>mm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it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8146D">
        <w:rPr>
          <w:rFonts w:asciiTheme="minorHAnsi" w:eastAsia="Verdana" w:hAnsiTheme="minorHAnsi" w:cstheme="minorHAnsi"/>
          <w:sz w:val="22"/>
          <w:szCs w:val="22"/>
        </w:rPr>
        <w:t>ace Res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>arch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(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z w:val="22"/>
          <w:szCs w:val="22"/>
        </w:rPr>
        <w:t>P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z w:val="22"/>
          <w:szCs w:val="22"/>
        </w:rPr>
        <w:t>R)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o</w:t>
      </w:r>
      <w:r w:rsidRPr="00E8146D">
        <w:rPr>
          <w:rFonts w:asciiTheme="minorHAnsi" w:eastAsia="Verdana" w:hAnsiTheme="minorHAnsi" w:cstheme="minorHAnsi"/>
          <w:sz w:val="22"/>
          <w:szCs w:val="22"/>
        </w:rPr>
        <w:t>f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eastAsia="Verdana" w:hAnsiTheme="minorHAnsi" w:cstheme="minorHAnsi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In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z w:val="22"/>
          <w:szCs w:val="22"/>
        </w:rPr>
        <w:t>.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un</w:t>
      </w:r>
      <w:r w:rsidRPr="00E8146D">
        <w:rPr>
          <w:rFonts w:asciiTheme="minorHAnsi" w:eastAsia="Verdana" w:hAnsiTheme="minorHAnsi" w:cstheme="minorHAnsi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l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</w:p>
    <w:p w14:paraId="5B589A64" w14:textId="77777777" w:rsidR="009A4DA8" w:rsidRPr="00E8146D" w:rsidRDefault="00E8146D">
      <w:pPr>
        <w:spacing w:before="14"/>
        <w:ind w:left="833"/>
        <w:rPr>
          <w:rFonts w:asciiTheme="minorHAnsi" w:eastAsia="Verdana" w:hAnsiTheme="minorHAnsi" w:cstheme="minorHAnsi"/>
          <w:sz w:val="22"/>
          <w:szCs w:val="22"/>
        </w:rPr>
      </w:pP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ie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ce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(ICS</w:t>
      </w:r>
      <w:r w:rsidRPr="00E8146D">
        <w:rPr>
          <w:rFonts w:asciiTheme="minorHAnsi" w:eastAsia="Verdana" w:hAnsiTheme="minorHAnsi" w:cstheme="minorHAnsi"/>
          <w:sz w:val="22"/>
          <w:szCs w:val="22"/>
        </w:rPr>
        <w:t>U</w:t>
      </w:r>
      <w:r w:rsidRPr="00E8146D">
        <w:rPr>
          <w:rFonts w:asciiTheme="minorHAnsi" w:eastAsia="Verdana" w:hAnsiTheme="minorHAnsi" w:cstheme="minorHAnsi"/>
          <w:spacing w:val="2"/>
          <w:sz w:val="22"/>
          <w:szCs w:val="22"/>
        </w:rPr>
        <w:t>)</w:t>
      </w:r>
      <w:r w:rsidRPr="00E8146D">
        <w:rPr>
          <w:rFonts w:asciiTheme="minorHAnsi" w:eastAsia="Verdana" w:hAnsiTheme="minorHAnsi" w:cstheme="minorHAnsi"/>
          <w:sz w:val="22"/>
          <w:szCs w:val="22"/>
        </w:rPr>
        <w:t>,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Per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io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200</w:t>
      </w:r>
      <w:r w:rsidRPr="00E8146D">
        <w:rPr>
          <w:rFonts w:asciiTheme="minorHAnsi" w:eastAsia="Verdana" w:hAnsiTheme="minorHAnsi" w:cstheme="minorHAnsi"/>
          <w:sz w:val="22"/>
          <w:szCs w:val="22"/>
        </w:rPr>
        <w:t>0</w:t>
      </w:r>
      <w:r w:rsidRPr="00E8146D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–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2005</w:t>
      </w:r>
    </w:p>
    <w:p w14:paraId="7127C5C4" w14:textId="77777777" w:rsidR="009A4DA8" w:rsidRPr="00E8146D" w:rsidRDefault="00E8146D">
      <w:pPr>
        <w:spacing w:before="19"/>
        <w:ind w:left="473"/>
        <w:rPr>
          <w:rFonts w:asciiTheme="minorHAnsi" w:eastAsia="Verdana" w:hAnsiTheme="minorHAnsi" w:cstheme="minorHAnsi"/>
          <w:sz w:val="22"/>
          <w:szCs w:val="22"/>
        </w:rPr>
        <w:sectPr w:rsidR="009A4DA8" w:rsidRPr="00E8146D">
          <w:pgSz w:w="11920" w:h="16840"/>
          <w:pgMar w:top="900" w:right="1020" w:bottom="280" w:left="1020" w:header="720" w:footer="720" w:gutter="0"/>
          <w:cols w:space="720"/>
        </w:sectPr>
      </w:pPr>
      <w:r w:rsidRPr="00E8146D">
        <w:rPr>
          <w:rFonts w:asciiTheme="minorHAnsi" w:hAnsiTheme="minorHAnsi" w:cstheme="minorHAnsi"/>
          <w:sz w:val="22"/>
          <w:szCs w:val="22"/>
        </w:rPr>
        <w:t xml:space="preserve">     </w:t>
      </w:r>
      <w:r w:rsidRPr="00E8146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Eu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ope</w:t>
      </w:r>
      <w:r w:rsidRPr="00E8146D">
        <w:rPr>
          <w:rFonts w:asciiTheme="minorHAnsi" w:eastAsia="Verdana" w:hAnsiTheme="minorHAnsi" w:cstheme="minorHAnsi"/>
          <w:sz w:val="22"/>
          <w:szCs w:val="22"/>
        </w:rPr>
        <w:t>an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Ma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E8146D">
        <w:rPr>
          <w:rFonts w:asciiTheme="minorHAnsi" w:eastAsia="Verdana" w:hAnsiTheme="minorHAnsi" w:cstheme="minorHAnsi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Res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>arch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iet</w:t>
      </w:r>
      <w:r w:rsidRPr="00E8146D">
        <w:rPr>
          <w:rFonts w:asciiTheme="minorHAnsi" w:eastAsia="Verdana" w:hAnsiTheme="minorHAnsi" w:cstheme="minorHAnsi"/>
          <w:sz w:val="22"/>
          <w:szCs w:val="22"/>
        </w:rPr>
        <w:t>y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(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>-M</w:t>
      </w:r>
      <w:r w:rsidRPr="00E8146D">
        <w:rPr>
          <w:rFonts w:asciiTheme="minorHAnsi" w:eastAsia="Verdana" w:hAnsiTheme="minorHAnsi" w:cstheme="minorHAnsi"/>
          <w:spacing w:val="2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z w:val="22"/>
          <w:szCs w:val="22"/>
        </w:rPr>
        <w:t>);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M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>m</w:t>
      </w:r>
      <w:r w:rsidRPr="00E8146D">
        <w:rPr>
          <w:rFonts w:asciiTheme="minorHAnsi" w:eastAsia="Verdana" w:hAnsiTheme="minorHAnsi" w:cstheme="minorHAnsi"/>
          <w:spacing w:val="3"/>
          <w:sz w:val="22"/>
          <w:szCs w:val="22"/>
        </w:rPr>
        <w:t>b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Ex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>mm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itte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>2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01</w:t>
      </w:r>
      <w:r w:rsidRPr="00E8146D">
        <w:rPr>
          <w:rFonts w:asciiTheme="minorHAnsi" w:eastAsia="Verdana" w:hAnsiTheme="minorHAnsi" w:cstheme="minorHAnsi"/>
          <w:spacing w:val="4"/>
          <w:sz w:val="22"/>
          <w:szCs w:val="22"/>
        </w:rPr>
        <w:t>1</w:t>
      </w:r>
      <w:r w:rsidRPr="00E8146D">
        <w:rPr>
          <w:rFonts w:asciiTheme="minorHAnsi" w:eastAsia="Verdana" w:hAnsiTheme="minorHAnsi" w:cstheme="minorHAnsi"/>
          <w:sz w:val="22"/>
          <w:szCs w:val="22"/>
        </w:rPr>
        <w:t>-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>2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01</w:t>
      </w:r>
      <w:r w:rsidRPr="00E8146D">
        <w:rPr>
          <w:rFonts w:asciiTheme="minorHAnsi" w:eastAsia="Verdana" w:hAnsiTheme="minorHAnsi" w:cstheme="minorHAnsi"/>
          <w:sz w:val="22"/>
          <w:szCs w:val="22"/>
        </w:rPr>
        <w:t>7</w:t>
      </w:r>
    </w:p>
    <w:p w14:paraId="1DDAEF6F" w14:textId="77777777" w:rsidR="009A4DA8" w:rsidRPr="00E8146D" w:rsidRDefault="00E8146D">
      <w:pPr>
        <w:spacing w:before="76"/>
        <w:ind w:left="473"/>
        <w:rPr>
          <w:rFonts w:asciiTheme="minorHAnsi" w:eastAsia="Verdana" w:hAnsiTheme="minorHAnsi" w:cstheme="minorHAnsi"/>
          <w:sz w:val="22"/>
          <w:szCs w:val="22"/>
        </w:rPr>
      </w:pPr>
      <w:r w:rsidRPr="00E8146D">
        <w:rPr>
          <w:rFonts w:asciiTheme="minorHAnsi" w:hAnsiTheme="minorHAnsi" w:cstheme="minorHAnsi"/>
          <w:sz w:val="22"/>
          <w:szCs w:val="22"/>
        </w:rPr>
        <w:lastRenderedPageBreak/>
        <w:t xml:space="preserve">     </w:t>
      </w:r>
      <w:r w:rsidRPr="00E8146D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ie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C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un</w:t>
      </w:r>
      <w:r w:rsidRPr="00E8146D">
        <w:rPr>
          <w:rFonts w:asciiTheme="minorHAnsi" w:eastAsia="Verdana" w:hAnsiTheme="minorHAnsi" w:cstheme="minorHAnsi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z w:val="22"/>
          <w:szCs w:val="22"/>
        </w:rPr>
        <w:t>l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o</w:t>
      </w:r>
      <w:r w:rsidRPr="00E8146D">
        <w:rPr>
          <w:rFonts w:asciiTheme="minorHAnsi" w:eastAsia="Verdana" w:hAnsiTheme="minorHAnsi" w:cstheme="minorHAnsi"/>
          <w:sz w:val="22"/>
          <w:szCs w:val="22"/>
        </w:rPr>
        <w:t>f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M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pacing w:val="2"/>
          <w:sz w:val="22"/>
          <w:szCs w:val="22"/>
        </w:rPr>
        <w:t>-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(Re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gio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z w:val="22"/>
          <w:szCs w:val="22"/>
        </w:rPr>
        <w:t>al Lab</w:t>
      </w:r>
      <w:r w:rsidRPr="00E8146D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>ra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>ry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>f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m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z w:val="22"/>
          <w:szCs w:val="22"/>
        </w:rPr>
        <w:t>cr</w:t>
      </w:r>
      <w:r w:rsidRPr="00E8146D">
        <w:rPr>
          <w:rFonts w:asciiTheme="minorHAnsi" w:eastAsia="Verdana" w:hAnsiTheme="minorHAnsi" w:cstheme="minorHAnsi"/>
          <w:spacing w:val="3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>-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z w:val="22"/>
          <w:szCs w:val="22"/>
        </w:rPr>
        <w:t>d s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E8146D">
        <w:rPr>
          <w:rFonts w:asciiTheme="minorHAnsi" w:eastAsia="Verdana" w:hAnsiTheme="minorHAnsi" w:cstheme="minorHAnsi"/>
          <w:sz w:val="22"/>
          <w:szCs w:val="22"/>
        </w:rPr>
        <w:t>m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z w:val="22"/>
          <w:szCs w:val="22"/>
        </w:rPr>
        <w:t>cr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>-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E8146D">
        <w:rPr>
          <w:rFonts w:asciiTheme="minorHAnsi" w:eastAsia="Verdana" w:hAnsiTheme="minorHAnsi" w:cstheme="minorHAnsi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hn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olo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>g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ie</w:t>
      </w:r>
      <w:r w:rsidRPr="00E8146D">
        <w:rPr>
          <w:rFonts w:asciiTheme="minorHAnsi" w:eastAsia="Verdana" w:hAnsiTheme="minorHAnsi" w:cstheme="minorHAnsi"/>
          <w:sz w:val="22"/>
          <w:szCs w:val="22"/>
        </w:rPr>
        <w:t>s,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2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eg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>n</w:t>
      </w:r>
    </w:p>
    <w:p w14:paraId="73203948" w14:textId="77777777" w:rsidR="009A4DA8" w:rsidRPr="00E8146D" w:rsidRDefault="00E8146D">
      <w:pPr>
        <w:spacing w:before="14"/>
        <w:ind w:left="800" w:right="4934"/>
        <w:jc w:val="center"/>
        <w:rPr>
          <w:rFonts w:asciiTheme="minorHAnsi" w:eastAsia="Verdana" w:hAnsiTheme="minorHAnsi" w:cstheme="minorHAnsi"/>
          <w:sz w:val="22"/>
          <w:szCs w:val="22"/>
        </w:rPr>
      </w:pP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>m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ili</w:t>
      </w:r>
      <w:r w:rsidRPr="00E8146D">
        <w:rPr>
          <w:rFonts w:asciiTheme="minorHAnsi" w:eastAsia="Verdana" w:hAnsiTheme="minorHAnsi" w:cstheme="minorHAnsi"/>
          <w:sz w:val="22"/>
          <w:szCs w:val="22"/>
        </w:rPr>
        <w:t>a-R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>mag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z w:val="22"/>
          <w:szCs w:val="22"/>
        </w:rPr>
        <w:t>a),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M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>m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be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201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4 –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>sent</w:t>
      </w:r>
    </w:p>
    <w:p w14:paraId="364275B2" w14:textId="77777777" w:rsidR="009A4DA8" w:rsidRPr="00E8146D" w:rsidRDefault="009A4DA8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2EA9EEEE" w14:textId="77777777" w:rsidR="009A4DA8" w:rsidRPr="00E8146D" w:rsidRDefault="00E8146D">
      <w:pPr>
        <w:ind w:left="113"/>
        <w:rPr>
          <w:rFonts w:asciiTheme="minorHAnsi" w:eastAsia="Verdana" w:hAnsiTheme="minorHAnsi" w:cstheme="minorHAnsi"/>
          <w:sz w:val="22"/>
          <w:szCs w:val="22"/>
        </w:rPr>
      </w:pPr>
      <w:r w:rsidRPr="00E8146D">
        <w:rPr>
          <w:rFonts w:asciiTheme="minorHAnsi" w:eastAsia="Verdana" w:hAnsiTheme="minorHAnsi" w:cstheme="minorHAnsi"/>
          <w:b/>
          <w:sz w:val="22"/>
          <w:szCs w:val="22"/>
        </w:rPr>
        <w:t>P</w:t>
      </w:r>
      <w:r w:rsidRPr="00E8146D">
        <w:rPr>
          <w:rFonts w:asciiTheme="minorHAnsi" w:eastAsia="Verdana" w:hAnsiTheme="minorHAnsi" w:cstheme="minorHAnsi"/>
          <w:b/>
          <w:spacing w:val="-1"/>
          <w:sz w:val="22"/>
          <w:szCs w:val="22"/>
        </w:rPr>
        <w:t>ub</w:t>
      </w:r>
      <w:r w:rsidRPr="00E8146D">
        <w:rPr>
          <w:rFonts w:asciiTheme="minorHAnsi" w:eastAsia="Verdana" w:hAnsiTheme="minorHAnsi" w:cstheme="minorHAnsi"/>
          <w:b/>
          <w:spacing w:val="1"/>
          <w:sz w:val="22"/>
          <w:szCs w:val="22"/>
        </w:rPr>
        <w:t>li</w:t>
      </w:r>
      <w:r w:rsidRPr="00E8146D">
        <w:rPr>
          <w:rFonts w:asciiTheme="minorHAnsi" w:eastAsia="Verdana" w:hAnsiTheme="minorHAnsi" w:cstheme="minorHAnsi"/>
          <w:b/>
          <w:sz w:val="22"/>
          <w:szCs w:val="22"/>
        </w:rPr>
        <w:t>ca</w:t>
      </w:r>
      <w:r w:rsidRPr="00E8146D">
        <w:rPr>
          <w:rFonts w:asciiTheme="minorHAnsi" w:eastAsia="Verdana" w:hAnsiTheme="minorHAnsi" w:cstheme="minorHAnsi"/>
          <w:b/>
          <w:spacing w:val="-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b/>
          <w:spacing w:val="-1"/>
          <w:sz w:val="22"/>
          <w:szCs w:val="22"/>
        </w:rPr>
        <w:t>on</w:t>
      </w:r>
      <w:r w:rsidRPr="00E8146D">
        <w:rPr>
          <w:rFonts w:asciiTheme="minorHAnsi" w:eastAsia="Verdana" w:hAnsiTheme="minorHAnsi" w:cstheme="minorHAnsi"/>
          <w:b/>
          <w:sz w:val="22"/>
          <w:szCs w:val="22"/>
        </w:rPr>
        <w:t>s</w:t>
      </w:r>
    </w:p>
    <w:p w14:paraId="483FDBF4" w14:textId="77777777" w:rsidR="009A4DA8" w:rsidRPr="00E8146D" w:rsidRDefault="00E8146D">
      <w:pPr>
        <w:spacing w:before="8" w:line="200" w:lineRule="exact"/>
        <w:ind w:left="113" w:right="400"/>
        <w:rPr>
          <w:rFonts w:asciiTheme="minorHAnsi" w:eastAsia="Verdana" w:hAnsiTheme="minorHAnsi" w:cstheme="minorHAnsi"/>
          <w:sz w:val="22"/>
          <w:szCs w:val="22"/>
        </w:rPr>
      </w:pP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RF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>r/c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>-a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>f ab</w:t>
      </w:r>
      <w:r w:rsidRPr="00E8146D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E8146D">
        <w:rPr>
          <w:rFonts w:asciiTheme="minorHAnsi" w:eastAsia="Verdana" w:hAnsiTheme="minorHAnsi" w:cstheme="minorHAnsi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22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0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8146D">
        <w:rPr>
          <w:rFonts w:asciiTheme="minorHAnsi" w:eastAsia="Verdana" w:hAnsiTheme="minorHAnsi" w:cstheme="minorHAnsi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>p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>rs,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ab</w:t>
      </w:r>
      <w:r w:rsidRPr="00E8146D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t 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>1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6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0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al 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>j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E8146D">
        <w:rPr>
          <w:rFonts w:asciiTheme="minorHAnsi" w:eastAsia="Verdana" w:hAnsiTheme="minorHAnsi" w:cstheme="minorHAnsi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z w:val="22"/>
          <w:szCs w:val="22"/>
        </w:rPr>
        <w:t>d s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me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6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0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z w:val="22"/>
          <w:szCs w:val="22"/>
        </w:rPr>
        <w:t>n c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nf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z w:val="22"/>
          <w:szCs w:val="22"/>
        </w:rPr>
        <w:t>ce pr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>ce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>d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s.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E8146D">
        <w:rPr>
          <w:rFonts w:asciiTheme="minorHAnsi" w:eastAsia="Verdana" w:hAnsiTheme="minorHAnsi" w:cstheme="minorHAnsi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E8146D">
        <w:rPr>
          <w:rFonts w:asciiTheme="minorHAnsi" w:eastAsia="Verdana" w:hAnsiTheme="minorHAnsi" w:cstheme="minorHAnsi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5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1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nv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ite</w:t>
      </w:r>
      <w:r w:rsidRPr="00E8146D">
        <w:rPr>
          <w:rFonts w:asciiTheme="minorHAnsi" w:eastAsia="Verdana" w:hAnsiTheme="minorHAnsi" w:cstheme="minorHAnsi"/>
          <w:sz w:val="22"/>
          <w:szCs w:val="22"/>
        </w:rPr>
        <w:t>d a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ple</w:t>
      </w:r>
      <w:r w:rsidRPr="00E8146D">
        <w:rPr>
          <w:rFonts w:asciiTheme="minorHAnsi" w:eastAsia="Verdana" w:hAnsiTheme="minorHAnsi" w:cstheme="minorHAnsi"/>
          <w:spacing w:val="-4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z w:val="22"/>
          <w:szCs w:val="22"/>
        </w:rPr>
        <w:t>ary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E8146D">
        <w:rPr>
          <w:rFonts w:asciiTheme="minorHAnsi" w:eastAsia="Verdana" w:hAnsiTheme="minorHAnsi" w:cstheme="minorHAnsi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at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tio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z w:val="22"/>
          <w:szCs w:val="22"/>
        </w:rPr>
        <w:t>al</w:t>
      </w:r>
      <w:r w:rsidRPr="00E8146D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nf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z w:val="22"/>
          <w:szCs w:val="22"/>
        </w:rPr>
        <w:t>ce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z w:val="22"/>
          <w:szCs w:val="22"/>
        </w:rPr>
        <w:t>.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H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olde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>f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E8146D">
        <w:rPr>
          <w:rFonts w:asciiTheme="minorHAnsi" w:eastAsia="Verdana" w:hAnsiTheme="minorHAnsi" w:cstheme="minorHAnsi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8146D">
        <w:rPr>
          <w:rFonts w:asciiTheme="minorHAnsi" w:eastAsia="Verdana" w:hAnsiTheme="minorHAnsi" w:cstheme="minorHAnsi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z w:val="22"/>
          <w:szCs w:val="22"/>
        </w:rPr>
        <w:t>s,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E8146D">
        <w:rPr>
          <w:rFonts w:asciiTheme="minorHAnsi" w:eastAsia="Verdana" w:hAnsiTheme="minorHAnsi" w:cstheme="minorHAnsi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el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z w:val="22"/>
          <w:szCs w:val="22"/>
        </w:rPr>
        <w:t>k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eastAsia="Verdana" w:hAnsiTheme="minorHAnsi" w:cstheme="minorHAnsi"/>
          <w:sz w:val="22"/>
          <w:szCs w:val="22"/>
        </w:rPr>
        <w:t>ap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E8146D">
        <w:rPr>
          <w:rFonts w:asciiTheme="minorHAnsi" w:eastAsia="Verdana" w:hAnsiTheme="minorHAnsi" w:cstheme="minorHAnsi"/>
          <w:sz w:val="22"/>
          <w:szCs w:val="22"/>
        </w:rPr>
        <w:t>rs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nv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ite</w:t>
      </w:r>
      <w:r w:rsidRPr="00E8146D">
        <w:rPr>
          <w:rFonts w:asciiTheme="minorHAnsi" w:eastAsia="Verdana" w:hAnsiTheme="minorHAnsi" w:cstheme="minorHAnsi"/>
          <w:sz w:val="22"/>
          <w:szCs w:val="22"/>
        </w:rPr>
        <w:t>d r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ie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E8146D">
        <w:rPr>
          <w:rFonts w:asciiTheme="minorHAnsi" w:eastAsia="Verdana" w:hAnsiTheme="minorHAnsi" w:cstheme="minorHAnsi"/>
          <w:sz w:val="22"/>
          <w:szCs w:val="22"/>
        </w:rPr>
        <w:t>s.</w:t>
      </w:r>
    </w:p>
    <w:p w14:paraId="54E60205" w14:textId="77777777" w:rsidR="009A4DA8" w:rsidRPr="00E8146D" w:rsidRDefault="00E8146D">
      <w:pPr>
        <w:spacing w:line="200" w:lineRule="exact"/>
        <w:ind w:left="113" w:right="112"/>
        <w:rPr>
          <w:rFonts w:asciiTheme="minorHAnsi" w:eastAsia="Verdana" w:hAnsiTheme="minorHAnsi" w:cstheme="minorHAnsi"/>
          <w:sz w:val="22"/>
          <w:szCs w:val="22"/>
        </w:rPr>
      </w:pP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bli</w:t>
      </w:r>
      <w:r w:rsidRPr="00E8146D">
        <w:rPr>
          <w:rFonts w:asciiTheme="minorHAnsi" w:eastAsia="Verdana" w:hAnsiTheme="minorHAnsi" w:cstheme="minorHAnsi"/>
          <w:sz w:val="22"/>
          <w:szCs w:val="22"/>
        </w:rPr>
        <w:t>ca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s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eastAsia="Verdana" w:hAnsiTheme="minorHAnsi" w:cstheme="minorHAnsi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bee</w:t>
      </w:r>
      <w:r w:rsidRPr="00E8146D">
        <w:rPr>
          <w:rFonts w:asciiTheme="minorHAnsi" w:eastAsia="Verdana" w:hAnsiTheme="minorHAnsi" w:cstheme="minorHAnsi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pacing w:val="2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>d ab</w:t>
      </w:r>
      <w:r w:rsidRPr="00E8146D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t 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>2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20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0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z w:val="22"/>
          <w:szCs w:val="22"/>
        </w:rPr>
        <w:t>m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>s,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H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de</w:t>
      </w:r>
      <w:r w:rsidRPr="00E8146D">
        <w:rPr>
          <w:rFonts w:asciiTheme="minorHAnsi" w:eastAsia="Verdana" w:hAnsiTheme="minorHAnsi" w:cstheme="minorHAnsi"/>
          <w:sz w:val="22"/>
          <w:szCs w:val="22"/>
        </w:rPr>
        <w:t>x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2</w:t>
      </w:r>
      <w:r w:rsidRPr="00E8146D">
        <w:rPr>
          <w:rFonts w:asciiTheme="minorHAnsi" w:eastAsia="Verdana" w:hAnsiTheme="minorHAnsi" w:cstheme="minorHAnsi"/>
          <w:sz w:val="22"/>
          <w:szCs w:val="22"/>
        </w:rPr>
        <w:t>3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(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op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E8146D">
        <w:rPr>
          <w:rFonts w:asciiTheme="minorHAnsi" w:eastAsia="Verdana" w:hAnsiTheme="minorHAnsi" w:cstheme="minorHAnsi"/>
          <w:sz w:val="22"/>
          <w:szCs w:val="22"/>
        </w:rPr>
        <w:t>s);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ab</w:t>
      </w:r>
      <w:r w:rsidRPr="00E8146D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E8146D">
        <w:rPr>
          <w:rFonts w:asciiTheme="minorHAnsi" w:eastAsia="Verdana" w:hAnsiTheme="minorHAnsi" w:cstheme="minorHAnsi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270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0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z w:val="22"/>
          <w:szCs w:val="22"/>
        </w:rPr>
        <w:t>m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z w:val="22"/>
          <w:szCs w:val="22"/>
        </w:rPr>
        <w:t>s,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z w:val="22"/>
          <w:szCs w:val="22"/>
        </w:rPr>
        <w:t>H</w:t>
      </w:r>
      <w:r w:rsidRPr="00E8146D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de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x 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2</w:t>
      </w:r>
      <w:r w:rsidRPr="00E8146D">
        <w:rPr>
          <w:rFonts w:asciiTheme="minorHAnsi" w:eastAsia="Verdana" w:hAnsiTheme="minorHAnsi" w:cstheme="minorHAnsi"/>
          <w:sz w:val="22"/>
          <w:szCs w:val="22"/>
        </w:rPr>
        <w:t>7 (Go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og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E8146D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eastAsia="Verdana" w:hAnsiTheme="minorHAnsi" w:cstheme="minorHAnsi"/>
          <w:spacing w:val="1"/>
          <w:sz w:val="22"/>
          <w:szCs w:val="22"/>
        </w:rPr>
        <w:t>ol</w:t>
      </w:r>
      <w:r w:rsidRPr="00E8146D">
        <w:rPr>
          <w:rFonts w:asciiTheme="minorHAnsi" w:eastAsia="Verdana" w:hAnsiTheme="minorHAnsi" w:cstheme="minorHAnsi"/>
          <w:sz w:val="22"/>
          <w:szCs w:val="22"/>
        </w:rPr>
        <w:t>ar)</w:t>
      </w:r>
    </w:p>
    <w:p w14:paraId="16E8669D" w14:textId="77777777" w:rsidR="009A4DA8" w:rsidRPr="00E8146D" w:rsidRDefault="009A4DA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CB564FB" w14:textId="77777777" w:rsidR="009A4DA8" w:rsidRPr="00E8146D" w:rsidRDefault="009A4DA8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05EFEA1F" w14:textId="77777777" w:rsidR="009A4DA8" w:rsidRPr="00E8146D" w:rsidRDefault="00E8146D">
      <w:pPr>
        <w:ind w:left="113"/>
        <w:rPr>
          <w:rFonts w:asciiTheme="minorHAnsi" w:eastAsia="Verdana" w:hAnsiTheme="minorHAnsi" w:cstheme="minorHAnsi"/>
          <w:sz w:val="22"/>
          <w:szCs w:val="22"/>
        </w:rPr>
      </w:pPr>
      <w:r w:rsidRPr="00E8146D">
        <w:rPr>
          <w:rFonts w:asciiTheme="minorHAnsi" w:eastAsia="Verdana" w:hAnsiTheme="minorHAnsi" w:cstheme="minorHAnsi"/>
          <w:b/>
          <w:spacing w:val="-1"/>
          <w:sz w:val="22"/>
          <w:szCs w:val="22"/>
        </w:rPr>
        <w:t>Ed</w:t>
      </w:r>
      <w:r w:rsidRPr="00E8146D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b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b/>
          <w:spacing w:val="-2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b/>
          <w:spacing w:val="-1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b/>
          <w:sz w:val="22"/>
          <w:szCs w:val="22"/>
        </w:rPr>
        <w:t>al</w:t>
      </w:r>
      <w:r w:rsidRPr="00E8146D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b/>
          <w:sz w:val="22"/>
          <w:szCs w:val="22"/>
        </w:rPr>
        <w:t>ac</w:t>
      </w:r>
      <w:r w:rsidRPr="00E8146D">
        <w:rPr>
          <w:rFonts w:asciiTheme="minorHAnsi" w:eastAsia="Verdana" w:hAnsiTheme="minorHAnsi" w:cstheme="minorHAnsi"/>
          <w:b/>
          <w:spacing w:val="-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b/>
          <w:sz w:val="22"/>
          <w:szCs w:val="22"/>
        </w:rPr>
        <w:t>v</w:t>
      </w:r>
      <w:r w:rsidRPr="00E8146D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b/>
          <w:sz w:val="22"/>
          <w:szCs w:val="22"/>
        </w:rPr>
        <w:t>ty</w:t>
      </w:r>
    </w:p>
    <w:p w14:paraId="5FF56154" w14:textId="77777777" w:rsidR="009A4DA8" w:rsidRPr="00E8146D" w:rsidRDefault="00E8146D">
      <w:pPr>
        <w:spacing w:line="200" w:lineRule="exact"/>
        <w:ind w:left="113"/>
        <w:rPr>
          <w:rFonts w:asciiTheme="minorHAnsi" w:eastAsia="Verdana" w:hAnsiTheme="minorHAnsi" w:cstheme="minorHAnsi"/>
          <w:sz w:val="22"/>
          <w:szCs w:val="22"/>
        </w:rPr>
      </w:pP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P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sen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tl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y</w:t>
      </w:r>
      <w:r w:rsidRPr="00E8146D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ss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e </w:t>
      </w:r>
      <w:r w:rsidRPr="00E8146D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di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d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i J.</w:t>
      </w:r>
      <w:r w:rsidRPr="00E8146D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y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al Gr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w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h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y</w:t>
      </w:r>
      <w:r w:rsidRPr="00E8146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st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al Res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arch</w:t>
      </w:r>
      <w:r w:rsidRPr="00E8146D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d Te</w:t>
      </w:r>
      <w:r w:rsidRPr="00E8146D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hn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olo</w:t>
      </w:r>
      <w:r w:rsidRPr="00E8146D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g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y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J.</w:t>
      </w:r>
      <w:r w:rsidRPr="00E8146D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Op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toele</w:t>
      </w:r>
      <w:r w:rsidRPr="00E8146D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cs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</w:p>
    <w:p w14:paraId="63A3CAF3" w14:textId="77777777" w:rsidR="009A4DA8" w:rsidRPr="00E8146D" w:rsidRDefault="00E8146D">
      <w:pPr>
        <w:spacing w:line="200" w:lineRule="exact"/>
        <w:ind w:left="113"/>
        <w:rPr>
          <w:rFonts w:asciiTheme="minorHAnsi" w:eastAsia="Verdana" w:hAnsiTheme="minorHAnsi" w:cstheme="minorHAnsi"/>
          <w:sz w:val="22"/>
          <w:szCs w:val="22"/>
        </w:rPr>
      </w:pP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d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v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ced Ma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te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l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s.</w:t>
      </w:r>
    </w:p>
    <w:p w14:paraId="1DADBAA6" w14:textId="77777777" w:rsidR="009A4DA8" w:rsidRPr="00E8146D" w:rsidRDefault="00E8146D">
      <w:pPr>
        <w:spacing w:line="200" w:lineRule="exact"/>
        <w:ind w:left="113"/>
        <w:rPr>
          <w:rFonts w:asciiTheme="minorHAnsi" w:eastAsia="Verdana" w:hAnsiTheme="minorHAnsi" w:cstheme="minorHAnsi"/>
          <w:sz w:val="22"/>
          <w:szCs w:val="22"/>
        </w:rPr>
      </w:pP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Fr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m 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199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5 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o 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20</w:t>
      </w:r>
      <w:r w:rsidRPr="00E8146D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0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8 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h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e 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w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as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edi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o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f</w:t>
      </w:r>
      <w:r w:rsidRPr="00E8146D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J.</w:t>
      </w:r>
      <w:r w:rsidRPr="00E8146D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Ma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te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r.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S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.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ng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.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B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.</w:t>
      </w:r>
    </w:p>
    <w:p w14:paraId="2CDE3B23" w14:textId="77777777" w:rsidR="009A4DA8" w:rsidRPr="00E8146D" w:rsidRDefault="00E8146D">
      <w:pPr>
        <w:spacing w:line="200" w:lineRule="exact"/>
        <w:ind w:left="113"/>
        <w:rPr>
          <w:rFonts w:asciiTheme="minorHAnsi" w:eastAsia="Verdana" w:hAnsiTheme="minorHAnsi" w:cstheme="minorHAnsi"/>
          <w:sz w:val="22"/>
          <w:szCs w:val="22"/>
        </w:rPr>
      </w:pP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RF 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edite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d 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e 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b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k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d </w:t>
      </w:r>
      <w:r w:rsidRPr="00E8146D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nf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ce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p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ce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d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gs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.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T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h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e maj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w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rk</w:t>
      </w:r>
      <w:r w:rsidRPr="00E8146D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s 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"C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m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ehe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v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e 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m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d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u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to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</w:p>
    <w:p w14:paraId="648F7678" w14:textId="77777777" w:rsidR="009A4DA8" w:rsidRPr="00E8146D" w:rsidRDefault="00E8146D">
      <w:pPr>
        <w:spacing w:line="200" w:lineRule="exact"/>
        <w:ind w:left="113"/>
        <w:rPr>
          <w:rFonts w:asciiTheme="minorHAnsi" w:eastAsia="Verdana" w:hAnsiTheme="minorHAnsi" w:cstheme="minorHAnsi"/>
          <w:sz w:val="22"/>
          <w:szCs w:val="22"/>
        </w:rPr>
      </w:pP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ie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ce a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d Tec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h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olog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y"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E8146D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o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-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ed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te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d 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w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it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h</w:t>
      </w:r>
      <w:r w:rsidRPr="00E8146D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P.</w:t>
      </w:r>
      <w:r w:rsidRPr="00E8146D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Bh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tt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ac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h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ar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y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e 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H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.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Kam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m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u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ra,</w:t>
      </w:r>
      <w:r w:rsidRPr="00E8146D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l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se</w:t>
      </w:r>
      <w:r w:rsidRPr="00E8146D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v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ie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r,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2011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; s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x</w:t>
      </w:r>
      <w:r w:rsidRPr="00E8146D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v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ol</w:t>
      </w:r>
      <w:r w:rsidRPr="00E8146D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u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m</w:t>
      </w:r>
      <w:r w:rsidRPr="00E8146D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E8146D">
        <w:rPr>
          <w:rFonts w:asciiTheme="minorHAnsi" w:eastAsia="Verdana" w:hAnsiTheme="minorHAnsi" w:cstheme="minorHAnsi"/>
          <w:position w:val="-1"/>
          <w:sz w:val="22"/>
          <w:szCs w:val="22"/>
        </w:rPr>
        <w:t>s.</w:t>
      </w:r>
    </w:p>
    <w:p w14:paraId="6EC0C1BE" w14:textId="77777777" w:rsidR="009A4DA8" w:rsidRPr="00E8146D" w:rsidRDefault="009A4DA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3D5824B" w14:textId="77777777" w:rsidR="009A4DA8" w:rsidRPr="00E8146D" w:rsidRDefault="009A4DA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0F46337" w14:textId="77777777" w:rsidR="009A4DA8" w:rsidRPr="00E8146D" w:rsidRDefault="009A4DA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A8F2B72" w14:textId="77777777" w:rsidR="009A4DA8" w:rsidRPr="00E8146D" w:rsidRDefault="009A4DA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1826E90" w14:textId="77777777" w:rsidR="009A4DA8" w:rsidRPr="00E8146D" w:rsidRDefault="009A4DA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3D83BFE" w14:textId="77777777" w:rsidR="009A4DA8" w:rsidRPr="00E8146D" w:rsidRDefault="009A4DA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982432A" w14:textId="77777777" w:rsidR="009A4DA8" w:rsidRPr="00E8146D" w:rsidRDefault="009A4DA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5575099" w14:textId="77777777" w:rsidR="009A4DA8" w:rsidRPr="00E8146D" w:rsidRDefault="009A4DA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1BBC9D6" w14:textId="77777777" w:rsidR="009A4DA8" w:rsidRPr="00E8146D" w:rsidRDefault="009A4DA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C3B1B5D" w14:textId="77777777" w:rsidR="009A4DA8" w:rsidRPr="00E8146D" w:rsidRDefault="009A4DA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295AC1C" w14:textId="77777777" w:rsidR="009A4DA8" w:rsidRPr="00E8146D" w:rsidRDefault="009A4DA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2F8622D" w14:textId="77777777" w:rsidR="009A4DA8" w:rsidRPr="00E8146D" w:rsidRDefault="009A4DA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DDB0E12" w14:textId="77777777" w:rsidR="009A4DA8" w:rsidRPr="00E8146D" w:rsidRDefault="009A4DA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7B7AB72" w14:textId="77777777" w:rsidR="009A4DA8" w:rsidRPr="00E8146D" w:rsidRDefault="009A4DA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C390544" w14:textId="77777777" w:rsidR="009A4DA8" w:rsidRPr="00E8146D" w:rsidRDefault="009A4DA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28BB4CE" w14:textId="77777777" w:rsidR="009A4DA8" w:rsidRPr="00E8146D" w:rsidRDefault="009A4DA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4A41807" w14:textId="77777777" w:rsidR="009A4DA8" w:rsidRPr="00E8146D" w:rsidRDefault="009A4DA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63AB28A" w14:textId="77777777" w:rsidR="009A4DA8" w:rsidRPr="00E8146D" w:rsidRDefault="009A4DA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4E0247D" w14:textId="77777777" w:rsidR="009A4DA8" w:rsidRPr="00E8146D" w:rsidRDefault="009A4DA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5E48669" w14:textId="77777777" w:rsidR="009A4DA8" w:rsidRPr="00E8146D" w:rsidRDefault="009A4DA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B052A0F" w14:textId="77777777" w:rsidR="009A4DA8" w:rsidRPr="00E8146D" w:rsidRDefault="009A4DA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02B58F8" w14:textId="77777777" w:rsidR="009A4DA8" w:rsidRPr="00E8146D" w:rsidRDefault="009A4DA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A00DB90" w14:textId="77777777" w:rsidR="009A4DA8" w:rsidRPr="00E8146D" w:rsidRDefault="009A4DA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DF4095D" w14:textId="77777777" w:rsidR="009A4DA8" w:rsidRPr="00E8146D" w:rsidRDefault="009A4DA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6181DC3" w14:textId="77777777" w:rsidR="009A4DA8" w:rsidRPr="00E8146D" w:rsidRDefault="009A4DA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63A87AD" w14:textId="77777777" w:rsidR="009A4DA8" w:rsidRPr="00E8146D" w:rsidRDefault="009A4DA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E73B66B" w14:textId="77777777" w:rsidR="009A4DA8" w:rsidRPr="00E8146D" w:rsidRDefault="009A4DA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829CDB0" w14:textId="77777777" w:rsidR="009A4DA8" w:rsidRPr="00E8146D" w:rsidRDefault="009A4DA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6C48FDC" w14:textId="77777777" w:rsidR="009A4DA8" w:rsidRPr="00E8146D" w:rsidRDefault="009A4DA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DCFCA3A" w14:textId="77777777" w:rsidR="009A4DA8" w:rsidRPr="00E8146D" w:rsidRDefault="009A4DA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78E1513" w14:textId="77777777" w:rsidR="009A4DA8" w:rsidRPr="00E8146D" w:rsidRDefault="009A4DA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0CB3313" w14:textId="77777777" w:rsidR="009A4DA8" w:rsidRPr="00E8146D" w:rsidRDefault="009A4DA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E732A14" w14:textId="77777777" w:rsidR="009A4DA8" w:rsidRPr="00E8146D" w:rsidRDefault="009A4DA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3223ABA" w14:textId="77777777" w:rsidR="009A4DA8" w:rsidRPr="00E8146D" w:rsidRDefault="009A4DA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333B5E7" w14:textId="77777777" w:rsidR="009A4DA8" w:rsidRPr="00E8146D" w:rsidRDefault="009A4DA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1D651F0" w14:textId="77777777" w:rsidR="009A4DA8" w:rsidRPr="00E8146D" w:rsidRDefault="009A4DA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61227B3" w14:textId="77777777" w:rsidR="009A4DA8" w:rsidRPr="00E8146D" w:rsidRDefault="009A4DA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189CAC1" w14:textId="77777777" w:rsidR="009A4DA8" w:rsidRPr="00E8146D" w:rsidRDefault="009A4DA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E343EF5" w14:textId="77777777" w:rsidR="009A4DA8" w:rsidRPr="00E8146D" w:rsidRDefault="009A4DA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560059D" w14:textId="77777777" w:rsidR="009A4DA8" w:rsidRPr="00E8146D" w:rsidRDefault="009A4DA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FC40BE2" w14:textId="77777777" w:rsidR="009A4DA8" w:rsidRPr="00E8146D" w:rsidRDefault="009A4DA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F08D19D" w14:textId="77777777" w:rsidR="009A4DA8" w:rsidRPr="00E8146D" w:rsidRDefault="009A4DA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05E5F43" w14:textId="77777777" w:rsidR="009A4DA8" w:rsidRPr="00E8146D" w:rsidRDefault="009A4DA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F793E0B" w14:textId="77777777" w:rsidR="009A4DA8" w:rsidRPr="00E8146D" w:rsidRDefault="009A4DA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94E0862" w14:textId="77777777" w:rsidR="009A4DA8" w:rsidRPr="00E8146D" w:rsidRDefault="009A4DA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1A47004" w14:textId="77777777" w:rsidR="009A4DA8" w:rsidRPr="00E8146D" w:rsidRDefault="009A4DA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C6A302E" w14:textId="77777777" w:rsidR="009A4DA8" w:rsidRPr="00E8146D" w:rsidRDefault="009A4DA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0C72FAE" w14:textId="77777777" w:rsidR="009A4DA8" w:rsidRPr="00E8146D" w:rsidRDefault="009A4DA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47CC6F4" w14:textId="77777777" w:rsidR="009A4DA8" w:rsidRPr="00E8146D" w:rsidRDefault="009A4DA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1E966F0" w14:textId="77777777" w:rsidR="009A4DA8" w:rsidRPr="00E8146D" w:rsidRDefault="009A4DA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21F0AF0" w14:textId="77777777" w:rsidR="009A4DA8" w:rsidRPr="00E8146D" w:rsidRDefault="009A4DA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BF35582" w14:textId="77777777" w:rsidR="009A4DA8" w:rsidRPr="00E8146D" w:rsidRDefault="009A4DA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124182B" w14:textId="77777777" w:rsidR="009A4DA8" w:rsidRPr="00E8146D" w:rsidRDefault="009A4DA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0C00F73" w14:textId="77777777" w:rsidR="009A4DA8" w:rsidRPr="00E8146D" w:rsidRDefault="009A4DA8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231D82D9" w14:textId="77777777" w:rsidR="009A4DA8" w:rsidRPr="00E8146D" w:rsidRDefault="00E8146D">
      <w:pPr>
        <w:ind w:left="113"/>
        <w:rPr>
          <w:rFonts w:asciiTheme="minorHAnsi" w:hAnsiTheme="minorHAnsi" w:cstheme="minorHAnsi"/>
          <w:sz w:val="22"/>
          <w:szCs w:val="22"/>
        </w:rPr>
        <w:sectPr w:rsidR="009A4DA8" w:rsidRPr="00E8146D">
          <w:pgSz w:w="11920" w:h="16840"/>
          <w:pgMar w:top="900" w:right="1220" w:bottom="280" w:left="1020" w:header="720" w:footer="720" w:gutter="0"/>
          <w:cols w:space="720"/>
        </w:sectPr>
      </w:pPr>
      <w:r w:rsidRPr="00E8146D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E8146D">
        <w:rPr>
          <w:rFonts w:asciiTheme="minorHAnsi" w:hAnsiTheme="minorHAnsi" w:cstheme="minorHAnsi"/>
          <w:b/>
          <w:sz w:val="22"/>
          <w:szCs w:val="22"/>
        </w:rPr>
        <w:t>lenco</w:t>
      </w:r>
      <w:r w:rsidRPr="00E8146D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b/>
          <w:sz w:val="22"/>
          <w:szCs w:val="22"/>
        </w:rPr>
        <w:t>p</w:t>
      </w:r>
      <w:r w:rsidRPr="00E8146D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E8146D">
        <w:rPr>
          <w:rFonts w:asciiTheme="minorHAnsi" w:hAnsiTheme="minorHAnsi" w:cstheme="minorHAnsi"/>
          <w:b/>
          <w:sz w:val="22"/>
          <w:szCs w:val="22"/>
        </w:rPr>
        <w:t>b</w:t>
      </w:r>
      <w:r w:rsidRPr="00E8146D">
        <w:rPr>
          <w:rFonts w:asciiTheme="minorHAnsi" w:hAnsiTheme="minorHAnsi" w:cstheme="minorHAnsi"/>
          <w:b/>
          <w:spacing w:val="-1"/>
          <w:sz w:val="22"/>
          <w:szCs w:val="22"/>
        </w:rPr>
        <w:t>b</w:t>
      </w:r>
      <w:r w:rsidRPr="00E8146D">
        <w:rPr>
          <w:rFonts w:asciiTheme="minorHAnsi" w:hAnsiTheme="minorHAnsi" w:cstheme="minorHAnsi"/>
          <w:b/>
          <w:sz w:val="22"/>
          <w:szCs w:val="22"/>
        </w:rPr>
        <w:t>lic</w:t>
      </w:r>
      <w:r w:rsidRPr="00E8146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8146D">
        <w:rPr>
          <w:rFonts w:asciiTheme="minorHAnsi" w:hAnsiTheme="minorHAnsi" w:cstheme="minorHAnsi"/>
          <w:b/>
          <w:sz w:val="22"/>
          <w:szCs w:val="22"/>
        </w:rPr>
        <w:t>zi</w:t>
      </w:r>
      <w:r w:rsidRPr="00E8146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8146D">
        <w:rPr>
          <w:rFonts w:asciiTheme="minorHAnsi" w:hAnsiTheme="minorHAnsi" w:cstheme="minorHAnsi"/>
          <w:b/>
          <w:sz w:val="22"/>
          <w:szCs w:val="22"/>
        </w:rPr>
        <w:t>ni</w:t>
      </w:r>
      <w:r w:rsidRPr="00E8146D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b/>
          <w:spacing w:val="1"/>
          <w:sz w:val="22"/>
          <w:szCs w:val="22"/>
        </w:rPr>
        <w:t>201</w:t>
      </w:r>
      <w:r w:rsidRPr="00E8146D">
        <w:rPr>
          <w:rFonts w:asciiTheme="minorHAnsi" w:hAnsiTheme="minorHAnsi" w:cstheme="minorHAnsi"/>
          <w:b/>
          <w:spacing w:val="3"/>
          <w:sz w:val="22"/>
          <w:szCs w:val="22"/>
        </w:rPr>
        <w:t>3</w:t>
      </w:r>
      <w:r w:rsidRPr="00E8146D">
        <w:rPr>
          <w:rFonts w:asciiTheme="minorHAnsi" w:hAnsiTheme="minorHAnsi" w:cstheme="minorHAnsi"/>
          <w:b/>
          <w:spacing w:val="1"/>
          <w:sz w:val="22"/>
          <w:szCs w:val="22"/>
        </w:rPr>
        <w:t>-</w:t>
      </w:r>
      <w:r w:rsidRPr="00E8146D">
        <w:rPr>
          <w:rFonts w:asciiTheme="minorHAnsi" w:hAnsiTheme="minorHAnsi" w:cstheme="minorHAnsi"/>
          <w:b/>
          <w:spacing w:val="-1"/>
          <w:sz w:val="22"/>
          <w:szCs w:val="22"/>
        </w:rPr>
        <w:t>2</w:t>
      </w:r>
      <w:r w:rsidRPr="00E8146D">
        <w:rPr>
          <w:rFonts w:asciiTheme="minorHAnsi" w:hAnsiTheme="minorHAnsi" w:cstheme="minorHAnsi"/>
          <w:b/>
          <w:spacing w:val="1"/>
          <w:sz w:val="22"/>
          <w:szCs w:val="22"/>
        </w:rPr>
        <w:t>01</w:t>
      </w:r>
      <w:r w:rsidRPr="00E8146D">
        <w:rPr>
          <w:rFonts w:asciiTheme="minorHAnsi" w:hAnsiTheme="minorHAnsi" w:cstheme="minorHAnsi"/>
          <w:b/>
          <w:sz w:val="22"/>
          <w:szCs w:val="22"/>
        </w:rPr>
        <w:t>7</w:t>
      </w:r>
      <w:r w:rsidRPr="00E8146D">
        <w:rPr>
          <w:rFonts w:asciiTheme="minorHAnsi" w:hAnsiTheme="minorHAnsi" w:cstheme="minorHAnsi"/>
          <w:b/>
          <w:spacing w:val="4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b/>
          <w:spacing w:val="1"/>
          <w:sz w:val="22"/>
          <w:szCs w:val="22"/>
        </w:rPr>
        <w:t>(</w:t>
      </w:r>
      <w:r w:rsidRPr="00E8146D">
        <w:rPr>
          <w:rFonts w:asciiTheme="minorHAnsi" w:hAnsiTheme="minorHAnsi" w:cstheme="minorHAnsi"/>
          <w:b/>
          <w:sz w:val="22"/>
          <w:szCs w:val="22"/>
        </w:rPr>
        <w:t>e</w:t>
      </w:r>
      <w:r w:rsidRPr="00E8146D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E8146D">
        <w:rPr>
          <w:rFonts w:asciiTheme="minorHAnsi" w:hAnsiTheme="minorHAnsi" w:cstheme="minorHAnsi"/>
          <w:b/>
          <w:sz w:val="22"/>
          <w:szCs w:val="22"/>
        </w:rPr>
        <w:t>idenzi</w:t>
      </w:r>
      <w:r w:rsidRPr="00E8146D">
        <w:rPr>
          <w:rFonts w:asciiTheme="minorHAnsi" w:hAnsiTheme="minorHAnsi" w:cstheme="minorHAnsi"/>
          <w:b/>
          <w:spacing w:val="1"/>
          <w:sz w:val="22"/>
          <w:szCs w:val="22"/>
        </w:rPr>
        <w:t>at</w:t>
      </w:r>
      <w:r w:rsidRPr="00E8146D">
        <w:rPr>
          <w:rFonts w:asciiTheme="minorHAnsi" w:hAnsiTheme="minorHAnsi" w:cstheme="minorHAnsi"/>
          <w:b/>
          <w:sz w:val="22"/>
          <w:szCs w:val="22"/>
        </w:rPr>
        <w:t>i</w:t>
      </w:r>
      <w:r w:rsidRPr="00E8146D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b/>
          <w:sz w:val="22"/>
          <w:szCs w:val="22"/>
        </w:rPr>
        <w:t>in</w:t>
      </w:r>
      <w:r w:rsidRPr="00E8146D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E8146D">
        <w:rPr>
          <w:rFonts w:asciiTheme="minorHAnsi" w:hAnsiTheme="minorHAnsi" w:cstheme="minorHAnsi"/>
          <w:b/>
          <w:sz w:val="22"/>
          <w:szCs w:val="22"/>
        </w:rPr>
        <w:t>i</w:t>
      </w:r>
      <w:r w:rsidRPr="00E8146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8146D">
        <w:rPr>
          <w:rFonts w:asciiTheme="minorHAnsi" w:hAnsiTheme="minorHAnsi" w:cstheme="minorHAnsi"/>
          <w:b/>
          <w:sz w:val="22"/>
          <w:szCs w:val="22"/>
        </w:rPr>
        <w:t>llo</w:t>
      </w:r>
      <w:r w:rsidRPr="00E8146D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b/>
          <w:sz w:val="22"/>
          <w:szCs w:val="22"/>
        </w:rPr>
        <w:t>i</w:t>
      </w:r>
      <w:r w:rsidRPr="00E8146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b/>
          <w:spacing w:val="-3"/>
          <w:sz w:val="22"/>
          <w:szCs w:val="22"/>
        </w:rPr>
        <w:t>d</w:t>
      </w:r>
      <w:r w:rsidRPr="00E8146D">
        <w:rPr>
          <w:rFonts w:asciiTheme="minorHAnsi" w:hAnsiTheme="minorHAnsi" w:cstheme="minorHAnsi"/>
          <w:b/>
          <w:sz w:val="22"/>
          <w:szCs w:val="22"/>
        </w:rPr>
        <w:t>ue</w:t>
      </w:r>
      <w:r w:rsidRPr="00E8146D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b/>
          <w:sz w:val="22"/>
          <w:szCs w:val="22"/>
        </w:rPr>
        <w:t>highl</w:t>
      </w:r>
      <w:r w:rsidRPr="00E8146D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E8146D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E8146D">
        <w:rPr>
          <w:rFonts w:asciiTheme="minorHAnsi" w:hAnsiTheme="minorHAnsi" w:cstheme="minorHAnsi"/>
          <w:b/>
          <w:sz w:val="22"/>
          <w:szCs w:val="22"/>
        </w:rPr>
        <w:t>hts)</w:t>
      </w:r>
    </w:p>
    <w:p w14:paraId="3E319107" w14:textId="77777777" w:rsidR="009A4DA8" w:rsidRPr="00E8146D" w:rsidRDefault="00E8146D">
      <w:pPr>
        <w:spacing w:before="79"/>
        <w:ind w:left="113"/>
        <w:rPr>
          <w:rFonts w:asciiTheme="minorHAnsi" w:hAnsiTheme="minorHAnsi" w:cstheme="minorHAnsi"/>
          <w:sz w:val="22"/>
          <w:szCs w:val="22"/>
        </w:rPr>
      </w:pPr>
      <w:r w:rsidRPr="00E8146D">
        <w:rPr>
          <w:rFonts w:asciiTheme="minorHAnsi" w:hAnsiTheme="minorHAnsi" w:cstheme="minorHAnsi"/>
          <w:spacing w:val="1"/>
          <w:sz w:val="22"/>
          <w:szCs w:val="22"/>
        </w:rPr>
        <w:lastRenderedPageBreak/>
        <w:t>1</w:t>
      </w:r>
      <w:r w:rsidRPr="00E8146D">
        <w:rPr>
          <w:rFonts w:asciiTheme="minorHAnsi" w:hAnsiTheme="minorHAnsi" w:cstheme="minorHAnsi"/>
          <w:sz w:val="22"/>
          <w:szCs w:val="22"/>
        </w:rPr>
        <w:t xml:space="preserve">)  </w:t>
      </w:r>
      <w:r w:rsidRPr="00E8146D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E8146D">
        <w:rPr>
          <w:rFonts w:asciiTheme="minorHAnsi" w:hAnsiTheme="minorHAnsi" w:cstheme="minorHAnsi"/>
          <w:sz w:val="22"/>
          <w:szCs w:val="22"/>
        </w:rPr>
        <w:t xml:space="preserve">. 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Gal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z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E8146D">
        <w:rPr>
          <w:rFonts w:asciiTheme="minorHAnsi" w:hAnsiTheme="minorHAnsi" w:cstheme="minorHAnsi"/>
          <w:sz w:val="22"/>
          <w:szCs w:val="22"/>
        </w:rPr>
        <w:t>a,</w:t>
      </w:r>
      <w:r w:rsidRPr="00E8146D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8146D">
        <w:rPr>
          <w:rFonts w:asciiTheme="minorHAnsi" w:hAnsiTheme="minorHAnsi" w:cstheme="minorHAnsi"/>
          <w:sz w:val="22"/>
          <w:szCs w:val="22"/>
        </w:rPr>
        <w:t xml:space="preserve">. 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Ue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E8146D">
        <w:rPr>
          <w:rFonts w:asciiTheme="minorHAnsi" w:hAnsiTheme="minorHAnsi" w:cstheme="minorHAnsi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E8146D">
        <w:rPr>
          <w:rFonts w:asciiTheme="minorHAnsi" w:hAnsiTheme="minorHAnsi" w:cstheme="minorHAnsi"/>
          <w:sz w:val="22"/>
          <w:szCs w:val="22"/>
        </w:rPr>
        <w:t>,</w:t>
      </w:r>
      <w:r w:rsidRPr="00E8146D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 xml:space="preserve">K. 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ms</w:t>
      </w:r>
      <w:r w:rsidRPr="00E8146D">
        <w:rPr>
          <w:rFonts w:asciiTheme="minorHAnsi" w:hAnsiTheme="minorHAnsi" w:cstheme="minorHAnsi"/>
          <w:sz w:val="22"/>
          <w:szCs w:val="22"/>
        </w:rPr>
        <w:t>c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hAnsiTheme="minorHAnsi" w:cstheme="minorHAnsi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E8146D">
        <w:rPr>
          <w:rFonts w:asciiTheme="minorHAnsi" w:hAnsiTheme="minorHAnsi" w:cstheme="minorHAnsi"/>
          <w:sz w:val="22"/>
          <w:szCs w:val="22"/>
        </w:rPr>
        <w:t>,</w:t>
      </w:r>
      <w:r w:rsidRPr="00E8146D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 xml:space="preserve">D. 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S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8146D">
        <w:rPr>
          <w:rFonts w:asciiTheme="minorHAnsi" w:hAnsiTheme="minorHAnsi" w:cstheme="minorHAnsi"/>
          <w:sz w:val="22"/>
          <w:szCs w:val="22"/>
        </w:rPr>
        <w:t>lz,</w:t>
      </w:r>
      <w:r w:rsidRPr="00E8146D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 xml:space="preserve">D. 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Kl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8146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8146D">
        <w:rPr>
          <w:rFonts w:asciiTheme="minorHAnsi" w:hAnsiTheme="minorHAnsi" w:cstheme="minorHAnsi"/>
          <w:sz w:val="22"/>
          <w:szCs w:val="22"/>
        </w:rPr>
        <w:t>,</w:t>
      </w:r>
      <w:r w:rsidRPr="00E8146D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M.</w:t>
      </w:r>
      <w:r w:rsidRPr="00E8146D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8146D">
        <w:rPr>
          <w:rFonts w:asciiTheme="minorHAnsi" w:hAnsiTheme="minorHAnsi" w:cstheme="minorHAnsi"/>
          <w:sz w:val="22"/>
          <w:szCs w:val="22"/>
        </w:rPr>
        <w:t>l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br</w:t>
      </w:r>
      <w:r w:rsidRPr="00E8146D">
        <w:rPr>
          <w:rFonts w:asciiTheme="minorHAnsi" w:hAnsiTheme="minorHAnsi" w:cstheme="minorHAnsi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hAnsiTheme="minorHAnsi" w:cstheme="minorHAnsi"/>
          <w:sz w:val="22"/>
          <w:szCs w:val="22"/>
        </w:rPr>
        <w:t>t,</w:t>
      </w:r>
      <w:r w:rsidRPr="00E8146D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 xml:space="preserve">M. 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 xml:space="preserve"> P</w:t>
      </w:r>
      <w:r w:rsidRPr="00E8146D">
        <w:rPr>
          <w:rFonts w:asciiTheme="minorHAnsi" w:hAnsiTheme="minorHAnsi" w:cstheme="minorHAnsi"/>
          <w:sz w:val="22"/>
          <w:szCs w:val="22"/>
        </w:rPr>
        <w:t>iet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hAnsiTheme="minorHAnsi" w:cstheme="minorHAnsi"/>
          <w:sz w:val="22"/>
          <w:szCs w:val="22"/>
        </w:rPr>
        <w:t>,</w:t>
      </w:r>
      <w:r w:rsidRPr="00E8146D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 xml:space="preserve">S. 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G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8146D">
        <w:rPr>
          <w:rFonts w:asciiTheme="minorHAnsi" w:hAnsiTheme="minorHAnsi" w:cstheme="minorHAnsi"/>
          <w:spacing w:val="-17"/>
          <w:sz w:val="22"/>
          <w:szCs w:val="22"/>
        </w:rPr>
        <w:t>w</w:t>
      </w:r>
      <w:r w:rsidRPr="00E8146D">
        <w:rPr>
          <w:rFonts w:asciiTheme="minorHAnsi" w:hAnsiTheme="minorHAnsi" w:cstheme="minorHAnsi"/>
          <w:sz w:val="22"/>
          <w:szCs w:val="22"/>
        </w:rPr>
        <w:t>,</w:t>
      </w:r>
      <w:r w:rsidRPr="00E8146D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A.</w:t>
      </w:r>
    </w:p>
    <w:p w14:paraId="0E959D5A" w14:textId="77777777" w:rsidR="009A4DA8" w:rsidRPr="00E8146D" w:rsidRDefault="00E8146D">
      <w:pPr>
        <w:spacing w:before="34" w:line="200" w:lineRule="exact"/>
        <w:ind w:left="473" w:right="77"/>
        <w:rPr>
          <w:rFonts w:asciiTheme="minorHAnsi" w:hAnsiTheme="minorHAnsi" w:cstheme="minorHAnsi"/>
          <w:sz w:val="22"/>
          <w:szCs w:val="22"/>
        </w:rPr>
      </w:pPr>
      <w:r w:rsidRPr="00E8146D">
        <w:rPr>
          <w:rFonts w:asciiTheme="minorHAnsi" w:hAnsiTheme="minorHAnsi" w:cstheme="minorHAnsi"/>
          <w:spacing w:val="2"/>
          <w:position w:val="2"/>
          <w:sz w:val="22"/>
          <w:szCs w:val="22"/>
        </w:rPr>
        <w:t>K</w:t>
      </w:r>
      <w:r w:rsidRPr="00E8146D">
        <w:rPr>
          <w:rFonts w:asciiTheme="minorHAnsi" w:hAnsiTheme="minorHAnsi" w:cstheme="minorHAnsi"/>
          <w:spacing w:val="-5"/>
          <w:position w:val="2"/>
          <w:sz w:val="22"/>
          <w:szCs w:val="22"/>
        </w:rPr>
        <w:t>w</w:t>
      </w:r>
      <w:r w:rsidRPr="00E8146D">
        <w:rPr>
          <w:rFonts w:asciiTheme="minorHAnsi" w:hAnsiTheme="minorHAnsi" w:cstheme="minorHAnsi"/>
          <w:spacing w:val="3"/>
          <w:position w:val="2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s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n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i</w:t>
      </w:r>
      <w:r w:rsidRPr="00E8146D">
        <w:rPr>
          <w:rFonts w:asciiTheme="minorHAnsi" w:hAnsiTheme="minorHAnsi" w:cstheme="minorHAnsi"/>
          <w:spacing w:val="2"/>
          <w:position w:val="2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-2"/>
          <w:position w:val="2"/>
          <w:sz w:val="22"/>
          <w:szCs w:val="22"/>
        </w:rPr>
        <w:t>w</w:t>
      </w:r>
      <w:r w:rsidRPr="00E8146D">
        <w:rPr>
          <w:rFonts w:asciiTheme="minorHAnsi" w:hAnsiTheme="minorHAnsi" w:cstheme="minorHAnsi"/>
          <w:spacing w:val="2"/>
          <w:position w:val="2"/>
          <w:sz w:val="22"/>
          <w:szCs w:val="22"/>
        </w:rPr>
        <w:t>s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k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i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3"/>
          <w:position w:val="2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n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d</w:t>
      </w:r>
      <w:r w:rsidRPr="00E8146D">
        <w:rPr>
          <w:rFonts w:asciiTheme="minorHAnsi" w:hAnsiTheme="minorHAnsi" w:cstheme="minorHAnsi"/>
          <w:spacing w:val="12"/>
          <w:position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b/>
          <w:position w:val="2"/>
          <w:sz w:val="22"/>
          <w:szCs w:val="22"/>
        </w:rPr>
        <w:t>R.</w:t>
      </w:r>
      <w:r w:rsidRPr="00E8146D">
        <w:rPr>
          <w:rFonts w:asciiTheme="minorHAnsi" w:hAnsiTheme="minorHAnsi" w:cstheme="minorHAnsi"/>
          <w:b/>
          <w:spacing w:val="11"/>
          <w:position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b/>
          <w:position w:val="2"/>
          <w:sz w:val="22"/>
          <w:szCs w:val="22"/>
        </w:rPr>
        <w:t>F</w:t>
      </w:r>
      <w:r w:rsidRPr="00E8146D">
        <w:rPr>
          <w:rFonts w:asciiTheme="minorHAnsi" w:hAnsiTheme="minorHAnsi" w:cstheme="minorHAnsi"/>
          <w:b/>
          <w:spacing w:val="1"/>
          <w:position w:val="2"/>
          <w:sz w:val="22"/>
          <w:szCs w:val="22"/>
        </w:rPr>
        <w:t>o</w:t>
      </w:r>
      <w:r w:rsidRPr="00E8146D">
        <w:rPr>
          <w:rFonts w:asciiTheme="minorHAnsi" w:hAnsiTheme="minorHAnsi" w:cstheme="minorHAnsi"/>
          <w:b/>
          <w:position w:val="2"/>
          <w:sz w:val="22"/>
          <w:szCs w:val="22"/>
        </w:rPr>
        <w:t>rn</w:t>
      </w:r>
      <w:r w:rsidRPr="00E8146D">
        <w:rPr>
          <w:rFonts w:asciiTheme="minorHAnsi" w:hAnsiTheme="minorHAnsi" w:cstheme="minorHAnsi"/>
          <w:b/>
          <w:spacing w:val="1"/>
          <w:position w:val="2"/>
          <w:sz w:val="22"/>
          <w:szCs w:val="22"/>
        </w:rPr>
        <w:t>a</w:t>
      </w:r>
      <w:r w:rsidRPr="00E8146D">
        <w:rPr>
          <w:rFonts w:asciiTheme="minorHAnsi" w:hAnsiTheme="minorHAnsi" w:cstheme="minorHAnsi"/>
          <w:b/>
          <w:position w:val="2"/>
          <w:sz w:val="22"/>
          <w:szCs w:val="22"/>
        </w:rPr>
        <w:t>r</w:t>
      </w:r>
      <w:r w:rsidRPr="00E8146D">
        <w:rPr>
          <w:rFonts w:asciiTheme="minorHAnsi" w:hAnsiTheme="minorHAnsi" w:cstheme="minorHAnsi"/>
          <w:b/>
          <w:spacing w:val="2"/>
          <w:position w:val="2"/>
          <w:sz w:val="22"/>
          <w:szCs w:val="22"/>
        </w:rPr>
        <w:t>i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:</w:t>
      </w:r>
      <w:r w:rsidRPr="00E8146D">
        <w:rPr>
          <w:rFonts w:asciiTheme="minorHAnsi" w:hAnsiTheme="minorHAnsi" w:cstheme="minorHAnsi"/>
          <w:spacing w:val="5"/>
          <w:position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2"/>
          <w:position w:val="2"/>
          <w:sz w:val="22"/>
          <w:szCs w:val="22"/>
        </w:rPr>
        <w:t>“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M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e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lt</w:t>
      </w:r>
      <w:r w:rsidRPr="00E8146D">
        <w:rPr>
          <w:rFonts w:asciiTheme="minorHAnsi" w:hAnsiTheme="minorHAnsi" w:cstheme="minorHAnsi"/>
          <w:spacing w:val="9"/>
          <w:position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g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r</w:t>
      </w:r>
      <w:r w:rsidRPr="00E8146D">
        <w:rPr>
          <w:rFonts w:asciiTheme="minorHAnsi" w:hAnsiTheme="minorHAnsi" w:cstheme="minorHAnsi"/>
          <w:spacing w:val="3"/>
          <w:position w:val="2"/>
          <w:sz w:val="22"/>
          <w:szCs w:val="22"/>
        </w:rPr>
        <w:t>o</w:t>
      </w:r>
      <w:r w:rsidRPr="00E8146D">
        <w:rPr>
          <w:rFonts w:asciiTheme="minorHAnsi" w:hAnsiTheme="minorHAnsi" w:cstheme="minorHAnsi"/>
          <w:spacing w:val="-2"/>
          <w:position w:val="2"/>
          <w:sz w:val="22"/>
          <w:szCs w:val="22"/>
        </w:rPr>
        <w:t>w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t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h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,</w:t>
      </w:r>
      <w:r w:rsidRPr="00E8146D">
        <w:rPr>
          <w:rFonts w:asciiTheme="minorHAnsi" w:hAnsiTheme="minorHAnsi" w:cstheme="minorHAnsi"/>
          <w:spacing w:val="7"/>
          <w:position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3"/>
          <w:position w:val="2"/>
          <w:sz w:val="22"/>
          <w:szCs w:val="22"/>
        </w:rPr>
        <w:t>c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h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r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c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te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r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izat</w:t>
      </w:r>
      <w:r w:rsidRPr="00E8146D">
        <w:rPr>
          <w:rFonts w:asciiTheme="minorHAnsi" w:hAnsiTheme="minorHAnsi" w:cstheme="minorHAnsi"/>
          <w:spacing w:val="2"/>
          <w:position w:val="2"/>
          <w:sz w:val="22"/>
          <w:szCs w:val="22"/>
        </w:rPr>
        <w:t>i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o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n</w:t>
      </w:r>
      <w:r w:rsidRPr="00E8146D">
        <w:rPr>
          <w:rFonts w:asciiTheme="minorHAnsi" w:hAnsiTheme="minorHAnsi" w:cstheme="minorHAnsi"/>
          <w:spacing w:val="-2"/>
          <w:position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n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d</w:t>
      </w:r>
      <w:r w:rsidRPr="00E8146D">
        <w:rPr>
          <w:rFonts w:asciiTheme="minorHAnsi" w:hAnsiTheme="minorHAnsi" w:cstheme="minorHAnsi"/>
          <w:spacing w:val="14"/>
          <w:position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prop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r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ties</w:t>
      </w:r>
      <w:r w:rsidRPr="00E8146D">
        <w:rPr>
          <w:rFonts w:asciiTheme="minorHAnsi" w:hAnsiTheme="minorHAnsi" w:cstheme="minorHAnsi"/>
          <w:spacing w:val="4"/>
          <w:position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o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f</w:t>
      </w:r>
      <w:r w:rsidRPr="00E8146D">
        <w:rPr>
          <w:rFonts w:asciiTheme="minorHAnsi" w:hAnsiTheme="minorHAnsi" w:cstheme="minorHAnsi"/>
          <w:spacing w:val="9"/>
          <w:position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b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u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lk</w:t>
      </w:r>
      <w:r w:rsidRPr="00E8146D">
        <w:rPr>
          <w:rFonts w:asciiTheme="minorHAnsi" w:hAnsiTheme="minorHAnsi" w:cstheme="minorHAnsi"/>
          <w:spacing w:val="7"/>
          <w:position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I</w:t>
      </w:r>
      <w:r w:rsidRPr="00E8146D">
        <w:rPr>
          <w:rFonts w:asciiTheme="minorHAnsi" w:hAnsiTheme="minorHAnsi" w:cstheme="minorHAnsi"/>
          <w:spacing w:val="2"/>
          <w:position w:val="2"/>
          <w:sz w:val="22"/>
          <w:szCs w:val="22"/>
        </w:rPr>
        <w:t>n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O</w:t>
      </w:r>
      <w:r w:rsidRPr="00E8146D">
        <w:rPr>
          <w:rFonts w:asciiTheme="minorHAnsi" w:hAnsiTheme="minorHAnsi" w:cstheme="minorHAnsi"/>
          <w:sz w:val="22"/>
          <w:szCs w:val="22"/>
        </w:rPr>
        <w:t>3</w:t>
      </w:r>
      <w:r w:rsidRPr="00E8146D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s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i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n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g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le</w:t>
      </w:r>
      <w:r w:rsidRPr="00E8146D">
        <w:rPr>
          <w:rFonts w:asciiTheme="minorHAnsi" w:hAnsiTheme="minorHAnsi" w:cstheme="minorHAnsi"/>
          <w:spacing w:val="7"/>
          <w:position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c</w:t>
      </w:r>
      <w:r w:rsidRPr="00E8146D">
        <w:rPr>
          <w:rFonts w:asciiTheme="minorHAnsi" w:hAnsiTheme="minorHAnsi" w:cstheme="minorHAnsi"/>
          <w:spacing w:val="3"/>
          <w:position w:val="2"/>
          <w:sz w:val="22"/>
          <w:szCs w:val="22"/>
        </w:rPr>
        <w:t>r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ys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ta</w:t>
      </w:r>
      <w:r w:rsidRPr="00E8146D">
        <w:rPr>
          <w:rFonts w:asciiTheme="minorHAnsi" w:hAnsiTheme="minorHAnsi" w:cstheme="minorHAnsi"/>
          <w:spacing w:val="2"/>
          <w:position w:val="2"/>
          <w:sz w:val="22"/>
          <w:szCs w:val="22"/>
        </w:rPr>
        <w:t>l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s”,</w:t>
      </w:r>
      <w:r w:rsidRPr="00E8146D">
        <w:rPr>
          <w:rFonts w:asciiTheme="minorHAnsi" w:hAnsiTheme="minorHAnsi" w:cstheme="minorHAnsi"/>
          <w:spacing w:val="5"/>
          <w:position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2"/>
          <w:position w:val="2"/>
          <w:sz w:val="22"/>
          <w:szCs w:val="22"/>
        </w:rPr>
        <w:t>J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 xml:space="preserve">. 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E8146D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8146D">
        <w:rPr>
          <w:rFonts w:asciiTheme="minorHAnsi" w:hAnsiTheme="minorHAnsi" w:cstheme="minorHAnsi"/>
          <w:sz w:val="22"/>
          <w:szCs w:val="22"/>
        </w:rPr>
        <w:t>t.</w:t>
      </w:r>
      <w:r w:rsidRPr="00E8146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G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8146D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8146D">
        <w:rPr>
          <w:rFonts w:asciiTheme="minorHAnsi" w:hAnsiTheme="minorHAnsi" w:cstheme="minorHAnsi"/>
          <w:sz w:val="22"/>
          <w:szCs w:val="22"/>
        </w:rPr>
        <w:t>h</w:t>
      </w:r>
      <w:r w:rsidRPr="00E8146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36</w:t>
      </w:r>
      <w:r w:rsidRPr="00E8146D">
        <w:rPr>
          <w:rFonts w:asciiTheme="minorHAnsi" w:hAnsiTheme="minorHAnsi" w:cstheme="minorHAnsi"/>
          <w:sz w:val="22"/>
          <w:szCs w:val="22"/>
        </w:rPr>
        <w:t>2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(2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13</w:t>
      </w:r>
      <w:r w:rsidRPr="00E8146D">
        <w:rPr>
          <w:rFonts w:asciiTheme="minorHAnsi" w:hAnsiTheme="minorHAnsi" w:cstheme="minorHAnsi"/>
          <w:sz w:val="22"/>
          <w:szCs w:val="22"/>
        </w:rPr>
        <w:t>)</w:t>
      </w:r>
      <w:r w:rsidRPr="00E8146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34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9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352</w:t>
      </w:r>
    </w:p>
    <w:p w14:paraId="1CC23713" w14:textId="77777777" w:rsidR="009A4DA8" w:rsidRPr="00E8146D" w:rsidRDefault="00E8146D">
      <w:pPr>
        <w:spacing w:before="2"/>
        <w:ind w:left="473" w:right="83" w:hanging="360"/>
        <w:rPr>
          <w:rFonts w:asciiTheme="minorHAnsi" w:hAnsiTheme="minorHAnsi" w:cstheme="minorHAnsi"/>
          <w:sz w:val="22"/>
          <w:szCs w:val="22"/>
        </w:rPr>
      </w:pPr>
      <w:r w:rsidRPr="00E8146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E8146D">
        <w:rPr>
          <w:rFonts w:asciiTheme="minorHAnsi" w:hAnsiTheme="minorHAnsi" w:cstheme="minorHAnsi"/>
          <w:sz w:val="22"/>
          <w:szCs w:val="22"/>
        </w:rPr>
        <w:t xml:space="preserve">)  </w:t>
      </w:r>
      <w:r w:rsidRPr="00E8146D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E8146D">
        <w:rPr>
          <w:rFonts w:asciiTheme="minorHAnsi" w:hAnsiTheme="minorHAnsi" w:cstheme="minorHAnsi"/>
          <w:sz w:val="22"/>
          <w:szCs w:val="22"/>
        </w:rPr>
        <w:t>.</w:t>
      </w:r>
      <w:r w:rsidRPr="00E8146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Gal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z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E8146D">
        <w:rPr>
          <w:rFonts w:asciiTheme="minorHAnsi" w:hAnsiTheme="minorHAnsi" w:cstheme="minorHAnsi"/>
          <w:sz w:val="22"/>
          <w:szCs w:val="22"/>
        </w:rPr>
        <w:t>a,</w:t>
      </w:r>
      <w:r w:rsidRPr="00E8146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E8146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hAnsiTheme="minorHAnsi" w:cstheme="minorHAnsi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E8146D">
        <w:rPr>
          <w:rFonts w:asciiTheme="minorHAnsi" w:hAnsiTheme="minorHAnsi" w:cstheme="minorHAnsi"/>
          <w:sz w:val="22"/>
          <w:szCs w:val="22"/>
        </w:rPr>
        <w:t>,</w:t>
      </w:r>
      <w:r w:rsidRPr="00E8146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M.</w:t>
      </w:r>
      <w:r w:rsidRPr="00E8146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8146D">
        <w:rPr>
          <w:rFonts w:asciiTheme="minorHAnsi" w:hAnsiTheme="minorHAnsi" w:cstheme="minorHAnsi"/>
          <w:sz w:val="22"/>
          <w:szCs w:val="22"/>
        </w:rPr>
        <w:t>iet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8146D">
        <w:rPr>
          <w:rFonts w:asciiTheme="minorHAnsi" w:hAnsiTheme="minorHAnsi" w:cstheme="minorHAnsi"/>
          <w:sz w:val="22"/>
          <w:szCs w:val="22"/>
        </w:rPr>
        <w:t>c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hAnsiTheme="minorHAnsi" w:cstheme="minorHAnsi"/>
          <w:sz w:val="22"/>
          <w:szCs w:val="22"/>
        </w:rPr>
        <w:t>,</w:t>
      </w:r>
      <w:r w:rsidRPr="00E8146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14"/>
          <w:sz w:val="22"/>
          <w:szCs w:val="22"/>
        </w:rPr>
        <w:t>T</w:t>
      </w:r>
      <w:r w:rsidRPr="00E8146D">
        <w:rPr>
          <w:rFonts w:asciiTheme="minorHAnsi" w:hAnsiTheme="minorHAnsi" w:cstheme="minorHAnsi"/>
          <w:sz w:val="22"/>
          <w:szCs w:val="22"/>
        </w:rPr>
        <w:t>.</w:t>
      </w:r>
      <w:r w:rsidRPr="00E8146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Sc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hu</w:t>
      </w:r>
      <w:r w:rsidRPr="00E8146D">
        <w:rPr>
          <w:rFonts w:asciiTheme="minorHAnsi" w:hAnsiTheme="minorHAnsi" w:cstheme="minorHAnsi"/>
          <w:sz w:val="22"/>
          <w:szCs w:val="22"/>
        </w:rPr>
        <w:t>lz,</w:t>
      </w:r>
      <w:r w:rsidRPr="00E8146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8146D">
        <w:rPr>
          <w:rFonts w:asciiTheme="minorHAnsi" w:hAnsiTheme="minorHAnsi" w:cstheme="minorHAnsi"/>
          <w:sz w:val="22"/>
          <w:szCs w:val="22"/>
        </w:rPr>
        <w:t>.</w:t>
      </w:r>
      <w:r w:rsidRPr="00E8146D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Ue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E8146D">
        <w:rPr>
          <w:rFonts w:asciiTheme="minorHAnsi" w:hAnsiTheme="minorHAnsi" w:cstheme="minorHAnsi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E8146D">
        <w:rPr>
          <w:rFonts w:asciiTheme="minorHAnsi" w:hAnsiTheme="minorHAnsi" w:cstheme="minorHAnsi"/>
          <w:sz w:val="22"/>
          <w:szCs w:val="22"/>
        </w:rPr>
        <w:t>,</w:t>
      </w:r>
      <w:r w:rsidRPr="00E8146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D.</w:t>
      </w:r>
      <w:r w:rsidRPr="00E8146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Kl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E8146D">
        <w:rPr>
          <w:rFonts w:asciiTheme="minorHAnsi" w:hAnsiTheme="minorHAnsi" w:cstheme="minorHAnsi"/>
          <w:sz w:val="22"/>
          <w:szCs w:val="22"/>
        </w:rPr>
        <w:t>,</w:t>
      </w:r>
      <w:r w:rsidRPr="00E8146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b/>
          <w:sz w:val="22"/>
          <w:szCs w:val="22"/>
        </w:rPr>
        <w:t>R.</w:t>
      </w:r>
      <w:r w:rsidRPr="00E8146D">
        <w:rPr>
          <w:rFonts w:asciiTheme="minorHAnsi" w:hAnsiTheme="minorHAnsi" w:cstheme="minorHAnsi"/>
          <w:b/>
          <w:spacing w:val="16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b/>
          <w:sz w:val="22"/>
          <w:szCs w:val="22"/>
        </w:rPr>
        <w:t>F</w:t>
      </w:r>
      <w:r w:rsidRPr="00E8146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8146D">
        <w:rPr>
          <w:rFonts w:asciiTheme="minorHAnsi" w:hAnsiTheme="minorHAnsi" w:cstheme="minorHAnsi"/>
          <w:b/>
          <w:sz w:val="22"/>
          <w:szCs w:val="22"/>
        </w:rPr>
        <w:t>rn</w:t>
      </w:r>
      <w:r w:rsidRPr="00E8146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8146D">
        <w:rPr>
          <w:rFonts w:asciiTheme="minorHAnsi" w:hAnsiTheme="minorHAnsi" w:cstheme="minorHAnsi"/>
          <w:b/>
          <w:sz w:val="22"/>
          <w:szCs w:val="22"/>
        </w:rPr>
        <w:t>r</w:t>
      </w:r>
      <w:r w:rsidRPr="00E8146D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E8146D">
        <w:rPr>
          <w:rFonts w:asciiTheme="minorHAnsi" w:hAnsiTheme="minorHAnsi" w:cstheme="minorHAnsi"/>
          <w:sz w:val="22"/>
          <w:szCs w:val="22"/>
        </w:rPr>
        <w:t>,</w:t>
      </w:r>
      <w:r w:rsidRPr="00E8146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"</w:t>
      </w:r>
      <w:r w:rsidRPr="00E8146D">
        <w:rPr>
          <w:rFonts w:asciiTheme="minorHAnsi" w:hAnsiTheme="minorHAnsi" w:cstheme="minorHAnsi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E8146D">
        <w:rPr>
          <w:rFonts w:asciiTheme="minorHAnsi" w:hAnsiTheme="minorHAnsi" w:cstheme="minorHAnsi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8146D">
        <w:rPr>
          <w:rFonts w:asciiTheme="minorHAnsi" w:hAnsiTheme="minorHAnsi" w:cstheme="minorHAnsi"/>
          <w:sz w:val="22"/>
          <w:szCs w:val="22"/>
        </w:rPr>
        <w:t>t</w:t>
      </w:r>
      <w:r w:rsidRPr="00E8146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hAnsiTheme="minorHAnsi" w:cstheme="minorHAnsi"/>
          <w:sz w:val="22"/>
          <w:szCs w:val="22"/>
        </w:rPr>
        <w:t>f</w:t>
      </w:r>
      <w:r w:rsidRPr="00E8146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hAnsiTheme="minorHAnsi" w:cstheme="minorHAnsi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8146D">
        <w:rPr>
          <w:rFonts w:asciiTheme="minorHAnsi" w:hAnsiTheme="minorHAnsi" w:cstheme="minorHAnsi"/>
          <w:sz w:val="22"/>
          <w:szCs w:val="22"/>
        </w:rPr>
        <w:t>t</w:t>
      </w:r>
      <w:r w:rsidRPr="00E8146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tre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hAnsiTheme="minorHAnsi" w:cstheme="minorHAnsi"/>
          <w:sz w:val="22"/>
          <w:szCs w:val="22"/>
        </w:rPr>
        <w:t>t</w:t>
      </w:r>
      <w:r w:rsidRPr="00E8146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hAnsiTheme="minorHAnsi" w:cstheme="minorHAnsi"/>
          <w:sz w:val="22"/>
          <w:szCs w:val="22"/>
        </w:rPr>
        <w:t xml:space="preserve">n 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prop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r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ties</w:t>
      </w:r>
      <w:r w:rsidRPr="00E8146D">
        <w:rPr>
          <w:rFonts w:asciiTheme="minorHAnsi" w:hAnsiTheme="minorHAnsi" w:cstheme="minorHAnsi"/>
          <w:spacing w:val="-8"/>
          <w:position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o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f</w:t>
      </w:r>
      <w:r w:rsidRPr="00E8146D">
        <w:rPr>
          <w:rFonts w:asciiTheme="minorHAnsi" w:hAnsiTheme="minorHAnsi" w:cstheme="minorHAnsi"/>
          <w:spacing w:val="-3"/>
          <w:position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4"/>
          <w:position w:val="2"/>
          <w:sz w:val="22"/>
          <w:szCs w:val="22"/>
        </w:rPr>
        <w:t>m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el</w:t>
      </w:r>
      <w:r w:rsidRPr="00E8146D">
        <w:rPr>
          <w:rFonts w:asciiTheme="minorHAnsi" w:hAnsiTheme="minorHAnsi" w:cstheme="minorHAnsi"/>
          <w:spacing w:val="4"/>
          <w:position w:val="2"/>
          <w:sz w:val="22"/>
          <w:szCs w:val="22"/>
        </w:rPr>
        <w:t>t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-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g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r</w:t>
      </w:r>
      <w:r w:rsidRPr="00E8146D">
        <w:rPr>
          <w:rFonts w:asciiTheme="minorHAnsi" w:hAnsiTheme="minorHAnsi" w:cstheme="minorHAnsi"/>
          <w:spacing w:val="3"/>
          <w:position w:val="2"/>
          <w:sz w:val="22"/>
          <w:szCs w:val="22"/>
        </w:rPr>
        <w:t>o</w:t>
      </w:r>
      <w:r w:rsidRPr="00E8146D">
        <w:rPr>
          <w:rFonts w:asciiTheme="minorHAnsi" w:hAnsiTheme="minorHAnsi" w:cstheme="minorHAnsi"/>
          <w:spacing w:val="-2"/>
          <w:position w:val="2"/>
          <w:sz w:val="22"/>
          <w:szCs w:val="22"/>
        </w:rPr>
        <w:t>w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n</w:t>
      </w:r>
      <w:r w:rsidRPr="00E8146D">
        <w:rPr>
          <w:rFonts w:asciiTheme="minorHAnsi" w:hAnsiTheme="minorHAnsi" w:cstheme="minorHAnsi"/>
          <w:spacing w:val="-10"/>
          <w:position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b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u</w:t>
      </w:r>
      <w:r w:rsidRPr="00E8146D">
        <w:rPr>
          <w:rFonts w:asciiTheme="minorHAnsi" w:hAnsiTheme="minorHAnsi" w:cstheme="minorHAnsi"/>
          <w:spacing w:val="2"/>
          <w:position w:val="2"/>
          <w:sz w:val="22"/>
          <w:szCs w:val="22"/>
        </w:rPr>
        <w:t>l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k</w:t>
      </w:r>
      <w:r w:rsidRPr="00E8146D">
        <w:rPr>
          <w:rFonts w:asciiTheme="minorHAnsi" w:hAnsiTheme="minorHAnsi" w:cstheme="minorHAnsi"/>
          <w:spacing w:val="-3"/>
          <w:position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In</w:t>
      </w:r>
      <w:r w:rsidRPr="00E8146D">
        <w:rPr>
          <w:rFonts w:asciiTheme="minorHAnsi" w:hAnsiTheme="minorHAnsi" w:cstheme="minorHAnsi"/>
          <w:sz w:val="22"/>
          <w:szCs w:val="22"/>
        </w:rPr>
        <w:t>2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O</w:t>
      </w:r>
      <w:r w:rsidRPr="00E8146D">
        <w:rPr>
          <w:rFonts w:asciiTheme="minorHAnsi" w:hAnsiTheme="minorHAnsi" w:cstheme="minorHAnsi"/>
          <w:sz w:val="22"/>
          <w:szCs w:val="22"/>
        </w:rPr>
        <w:t>3</w:t>
      </w:r>
      <w:r w:rsidRPr="00E8146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s</w:t>
      </w:r>
      <w:r w:rsidRPr="00E8146D">
        <w:rPr>
          <w:rFonts w:asciiTheme="minorHAnsi" w:hAnsiTheme="minorHAnsi" w:cstheme="minorHAnsi"/>
          <w:spacing w:val="2"/>
          <w:position w:val="2"/>
          <w:sz w:val="22"/>
          <w:szCs w:val="22"/>
        </w:rPr>
        <w:t>i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n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g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le</w:t>
      </w:r>
      <w:r w:rsidRPr="00E8146D">
        <w:rPr>
          <w:rFonts w:asciiTheme="minorHAnsi" w:hAnsiTheme="minorHAnsi" w:cstheme="minorHAnsi"/>
          <w:spacing w:val="-5"/>
          <w:position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c</w:t>
      </w:r>
      <w:r w:rsidRPr="00E8146D">
        <w:rPr>
          <w:rFonts w:asciiTheme="minorHAnsi" w:hAnsiTheme="minorHAnsi" w:cstheme="minorHAnsi"/>
          <w:spacing w:val="3"/>
          <w:position w:val="2"/>
          <w:sz w:val="22"/>
          <w:szCs w:val="22"/>
        </w:rPr>
        <w:t>r</w:t>
      </w:r>
      <w:r w:rsidRPr="00E8146D">
        <w:rPr>
          <w:rFonts w:asciiTheme="minorHAnsi" w:hAnsiTheme="minorHAnsi" w:cstheme="minorHAnsi"/>
          <w:spacing w:val="-4"/>
          <w:position w:val="2"/>
          <w:sz w:val="22"/>
          <w:szCs w:val="22"/>
        </w:rPr>
        <w:t>y</w:t>
      </w:r>
      <w:r w:rsidRPr="00E8146D">
        <w:rPr>
          <w:rFonts w:asciiTheme="minorHAnsi" w:hAnsiTheme="minorHAnsi" w:cstheme="minorHAnsi"/>
          <w:spacing w:val="2"/>
          <w:position w:val="2"/>
          <w:sz w:val="22"/>
          <w:szCs w:val="22"/>
        </w:rPr>
        <w:t>s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tal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s</w:t>
      </w:r>
      <w:r w:rsidRPr="00E8146D">
        <w:rPr>
          <w:rFonts w:asciiTheme="minorHAnsi" w:hAnsiTheme="minorHAnsi" w:cstheme="minorHAnsi"/>
          <w:spacing w:val="3"/>
          <w:position w:val="2"/>
          <w:sz w:val="22"/>
          <w:szCs w:val="22"/>
        </w:rPr>
        <w:t>"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,</w:t>
      </w:r>
      <w:r w:rsidRPr="00E8146D">
        <w:rPr>
          <w:rFonts w:asciiTheme="minorHAnsi" w:hAnsiTheme="minorHAnsi" w:cstheme="minorHAnsi"/>
          <w:spacing w:val="-6"/>
          <w:position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C</w:t>
      </w:r>
      <w:r w:rsidRPr="00E8146D">
        <w:rPr>
          <w:rFonts w:asciiTheme="minorHAnsi" w:hAnsiTheme="minorHAnsi" w:cstheme="minorHAnsi"/>
          <w:spacing w:val="3"/>
          <w:position w:val="2"/>
          <w:sz w:val="22"/>
          <w:szCs w:val="22"/>
        </w:rPr>
        <w:t>r</w:t>
      </w:r>
      <w:r w:rsidRPr="00E8146D">
        <w:rPr>
          <w:rFonts w:asciiTheme="minorHAnsi" w:hAnsiTheme="minorHAnsi" w:cstheme="minorHAnsi"/>
          <w:spacing w:val="-4"/>
          <w:position w:val="2"/>
          <w:sz w:val="22"/>
          <w:szCs w:val="22"/>
        </w:rPr>
        <w:t>y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s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t.</w:t>
      </w:r>
      <w:r w:rsidRPr="00E8146D">
        <w:rPr>
          <w:rFonts w:asciiTheme="minorHAnsi" w:hAnsiTheme="minorHAnsi" w:cstheme="minorHAnsi"/>
          <w:spacing w:val="3"/>
          <w:position w:val="2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ng</w:t>
      </w:r>
      <w:r w:rsidRPr="00E8146D">
        <w:rPr>
          <w:rFonts w:asciiTheme="minorHAnsi" w:hAnsiTheme="minorHAnsi" w:cstheme="minorHAnsi"/>
          <w:spacing w:val="3"/>
          <w:position w:val="2"/>
          <w:sz w:val="22"/>
          <w:szCs w:val="22"/>
        </w:rPr>
        <w:t>.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C</w:t>
      </w:r>
      <w:r w:rsidRPr="00E8146D">
        <w:rPr>
          <w:rFonts w:asciiTheme="minorHAnsi" w:hAnsiTheme="minorHAnsi" w:cstheme="minorHAnsi"/>
          <w:spacing w:val="3"/>
          <w:position w:val="2"/>
          <w:sz w:val="22"/>
          <w:szCs w:val="22"/>
        </w:rPr>
        <w:t>o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mm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.</w:t>
      </w:r>
      <w:r w:rsidRPr="00E8146D">
        <w:rPr>
          <w:rFonts w:asciiTheme="minorHAnsi" w:hAnsiTheme="minorHAnsi" w:cstheme="minorHAnsi"/>
          <w:spacing w:val="-11"/>
          <w:position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1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5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(20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1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3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)</w:t>
      </w:r>
      <w:r w:rsidRPr="00E8146D">
        <w:rPr>
          <w:rFonts w:asciiTheme="minorHAnsi" w:hAnsiTheme="minorHAnsi" w:cstheme="minorHAnsi"/>
          <w:spacing w:val="-4"/>
          <w:position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2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22</w:t>
      </w:r>
      <w:r w:rsidRPr="00E8146D">
        <w:rPr>
          <w:rFonts w:asciiTheme="minorHAnsi" w:hAnsiTheme="minorHAnsi" w:cstheme="minorHAnsi"/>
          <w:spacing w:val="4"/>
          <w:position w:val="2"/>
          <w:sz w:val="22"/>
          <w:szCs w:val="22"/>
        </w:rPr>
        <w:t>0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-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2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2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2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6</w:t>
      </w:r>
    </w:p>
    <w:p w14:paraId="61C7A247" w14:textId="77777777" w:rsidR="009A4DA8" w:rsidRPr="00E8146D" w:rsidRDefault="00E8146D">
      <w:pPr>
        <w:spacing w:line="220" w:lineRule="exact"/>
        <w:ind w:left="113"/>
        <w:rPr>
          <w:rFonts w:asciiTheme="minorHAnsi" w:hAnsiTheme="minorHAnsi" w:cstheme="minorHAnsi"/>
          <w:sz w:val="22"/>
          <w:szCs w:val="22"/>
        </w:rPr>
      </w:pPr>
      <w:r w:rsidRPr="00E8146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E8146D">
        <w:rPr>
          <w:rFonts w:asciiTheme="minorHAnsi" w:hAnsiTheme="minorHAnsi" w:cstheme="minorHAnsi"/>
          <w:sz w:val="22"/>
          <w:szCs w:val="22"/>
        </w:rPr>
        <w:t xml:space="preserve">)  </w:t>
      </w:r>
      <w:r w:rsidRPr="00E8146D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8146D">
        <w:rPr>
          <w:rFonts w:asciiTheme="minorHAnsi" w:hAnsiTheme="minorHAnsi" w:cstheme="minorHAnsi"/>
          <w:sz w:val="22"/>
          <w:szCs w:val="22"/>
        </w:rPr>
        <w:t>.</w:t>
      </w:r>
      <w:r w:rsidRPr="00E8146D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Z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E8146D">
        <w:rPr>
          <w:rFonts w:asciiTheme="minorHAnsi" w:hAnsiTheme="minorHAnsi" w:cstheme="minorHAnsi"/>
          <w:sz w:val="22"/>
          <w:szCs w:val="22"/>
        </w:rPr>
        <w:t>ie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8146D">
        <w:rPr>
          <w:rFonts w:asciiTheme="minorHAnsi" w:hAnsiTheme="minorHAnsi" w:cstheme="minorHAnsi"/>
          <w:sz w:val="22"/>
          <w:szCs w:val="22"/>
        </w:rPr>
        <w:t>z,</w:t>
      </w:r>
      <w:r w:rsidRPr="00E8146D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S.</w:t>
      </w:r>
      <w:r w:rsidRPr="00E8146D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G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hAnsiTheme="minorHAnsi" w:cstheme="minorHAnsi"/>
          <w:sz w:val="22"/>
          <w:szCs w:val="22"/>
        </w:rPr>
        <w:t>l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E8146D">
        <w:rPr>
          <w:rFonts w:asciiTheme="minorHAnsi" w:hAnsiTheme="minorHAnsi" w:cstheme="minorHAnsi"/>
          <w:sz w:val="22"/>
          <w:szCs w:val="22"/>
        </w:rPr>
        <w:t>a,</w:t>
      </w:r>
      <w:r w:rsidRPr="00E8146D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K.</w:t>
      </w:r>
      <w:r w:rsidRPr="00E8146D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Ka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hAnsiTheme="minorHAnsi" w:cstheme="minorHAnsi"/>
          <w:sz w:val="22"/>
          <w:szCs w:val="22"/>
        </w:rPr>
        <w:t>el,</w:t>
      </w:r>
      <w:r w:rsidRPr="00E8146D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D.</w:t>
      </w:r>
      <w:r w:rsidRPr="00E8146D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Sic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hAnsiTheme="minorHAnsi" w:cstheme="minorHAnsi"/>
          <w:sz w:val="22"/>
          <w:szCs w:val="22"/>
        </w:rPr>
        <w:t>e,</w:t>
      </w:r>
      <w:r w:rsidRPr="00E8146D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b/>
          <w:sz w:val="22"/>
          <w:szCs w:val="22"/>
        </w:rPr>
        <w:t>R.</w:t>
      </w:r>
      <w:r w:rsidRPr="00E8146D">
        <w:rPr>
          <w:rFonts w:asciiTheme="minorHAnsi" w:hAnsiTheme="minorHAnsi" w:cstheme="minorHAnsi"/>
          <w:b/>
          <w:spacing w:val="35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b/>
          <w:sz w:val="22"/>
          <w:szCs w:val="22"/>
        </w:rPr>
        <w:t>F</w:t>
      </w:r>
      <w:r w:rsidRPr="00E8146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8146D">
        <w:rPr>
          <w:rFonts w:asciiTheme="minorHAnsi" w:hAnsiTheme="minorHAnsi" w:cstheme="minorHAnsi"/>
          <w:b/>
          <w:sz w:val="22"/>
          <w:szCs w:val="22"/>
        </w:rPr>
        <w:t>rn</w:t>
      </w:r>
      <w:r w:rsidRPr="00E8146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8146D">
        <w:rPr>
          <w:rFonts w:asciiTheme="minorHAnsi" w:hAnsiTheme="minorHAnsi" w:cstheme="minorHAnsi"/>
          <w:b/>
          <w:sz w:val="22"/>
          <w:szCs w:val="22"/>
        </w:rPr>
        <w:t>r</w:t>
      </w:r>
      <w:r w:rsidRPr="00E8146D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E8146D">
        <w:rPr>
          <w:rFonts w:asciiTheme="minorHAnsi" w:hAnsiTheme="minorHAnsi" w:cstheme="minorHAnsi"/>
          <w:sz w:val="22"/>
          <w:szCs w:val="22"/>
        </w:rPr>
        <w:t>,</w:t>
      </w:r>
      <w:r w:rsidRPr="00E8146D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22"/>
          <w:sz w:val="22"/>
          <w:szCs w:val="22"/>
        </w:rPr>
        <w:t>P</w:t>
      </w:r>
      <w:r w:rsidRPr="00E8146D">
        <w:rPr>
          <w:rFonts w:asciiTheme="minorHAnsi" w:hAnsiTheme="minorHAnsi" w:cstheme="minorHAnsi"/>
          <w:sz w:val="22"/>
          <w:szCs w:val="22"/>
        </w:rPr>
        <w:t>.</w:t>
      </w:r>
      <w:r w:rsidRPr="00E8146D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Se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nn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hAnsiTheme="minorHAnsi" w:cstheme="minorHAnsi"/>
          <w:spacing w:val="-13"/>
          <w:sz w:val="22"/>
          <w:szCs w:val="22"/>
        </w:rPr>
        <w:t>v</w:t>
      </w:r>
      <w:r w:rsidRPr="00E8146D">
        <w:rPr>
          <w:rFonts w:asciiTheme="minorHAnsi" w:hAnsiTheme="minorHAnsi" w:cstheme="minorHAnsi"/>
          <w:sz w:val="22"/>
          <w:szCs w:val="22"/>
        </w:rPr>
        <w:t>,</w:t>
      </w:r>
      <w:r w:rsidRPr="00E8146D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8146D">
        <w:rPr>
          <w:rFonts w:asciiTheme="minorHAnsi" w:hAnsiTheme="minorHAnsi" w:cstheme="minorHAnsi"/>
          <w:sz w:val="22"/>
          <w:szCs w:val="22"/>
        </w:rPr>
        <w:t>.</w:t>
      </w:r>
      <w:r w:rsidRPr="00E8146D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26"/>
          <w:sz w:val="22"/>
          <w:szCs w:val="22"/>
        </w:rPr>
        <w:t>V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odop</w:t>
      </w:r>
      <w:r w:rsidRPr="00E8146D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E8146D">
        <w:rPr>
          <w:rFonts w:asciiTheme="minorHAnsi" w:hAnsiTheme="minorHAnsi" w:cstheme="minorHAnsi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hAnsiTheme="minorHAnsi" w:cstheme="minorHAnsi"/>
          <w:spacing w:val="-13"/>
          <w:sz w:val="22"/>
          <w:szCs w:val="22"/>
        </w:rPr>
        <w:t>v</w:t>
      </w:r>
      <w:r w:rsidRPr="00E8146D">
        <w:rPr>
          <w:rFonts w:asciiTheme="minorHAnsi" w:hAnsiTheme="minorHAnsi" w:cstheme="minorHAnsi"/>
          <w:sz w:val="22"/>
          <w:szCs w:val="22"/>
        </w:rPr>
        <w:t>,</w:t>
      </w:r>
      <w:r w:rsidRPr="00E8146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8146D">
        <w:rPr>
          <w:rFonts w:asciiTheme="minorHAnsi" w:hAnsiTheme="minorHAnsi" w:cstheme="minorHAnsi"/>
          <w:sz w:val="22"/>
          <w:szCs w:val="22"/>
        </w:rPr>
        <w:t>.</w:t>
      </w:r>
      <w:r w:rsidRPr="00E8146D">
        <w:rPr>
          <w:rFonts w:asciiTheme="minorHAnsi" w:hAnsiTheme="minorHAnsi" w:cstheme="minorHAnsi"/>
          <w:spacing w:val="-26"/>
          <w:sz w:val="22"/>
          <w:szCs w:val="22"/>
        </w:rPr>
        <w:t>V</w:t>
      </w:r>
      <w:r w:rsidRPr="00E8146D">
        <w:rPr>
          <w:rFonts w:asciiTheme="minorHAnsi" w:hAnsiTheme="minorHAnsi" w:cstheme="minorHAnsi"/>
          <w:sz w:val="22"/>
          <w:szCs w:val="22"/>
        </w:rPr>
        <w:t>.</w:t>
      </w:r>
      <w:r w:rsidRPr="00E8146D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8146D">
        <w:rPr>
          <w:rFonts w:asciiTheme="minorHAnsi" w:hAnsiTheme="minorHAnsi" w:cstheme="minorHAnsi"/>
          <w:sz w:val="22"/>
          <w:szCs w:val="22"/>
        </w:rPr>
        <w:t>i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8146D">
        <w:rPr>
          <w:rFonts w:asciiTheme="minorHAnsi" w:hAnsiTheme="minorHAnsi" w:cstheme="minorHAnsi"/>
          <w:sz w:val="22"/>
          <w:szCs w:val="22"/>
        </w:rPr>
        <w:t>a:</w:t>
      </w:r>
      <w:r w:rsidRPr="00E8146D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„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8146D">
        <w:rPr>
          <w:rFonts w:asciiTheme="minorHAnsi" w:hAnsiTheme="minorHAnsi" w:cstheme="minorHAnsi"/>
          <w:sz w:val="22"/>
          <w:szCs w:val="22"/>
        </w:rPr>
        <w:t>la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8146D">
        <w:rPr>
          <w:rFonts w:asciiTheme="minorHAnsi" w:hAnsiTheme="minorHAnsi" w:cstheme="minorHAnsi"/>
          <w:sz w:val="22"/>
          <w:szCs w:val="22"/>
        </w:rPr>
        <w:t>-</w:t>
      </w:r>
    </w:p>
    <w:p w14:paraId="42A9577B" w14:textId="77777777" w:rsidR="009A4DA8" w:rsidRPr="00E8146D" w:rsidRDefault="00E8146D">
      <w:pPr>
        <w:ind w:left="473"/>
        <w:rPr>
          <w:rFonts w:asciiTheme="minorHAnsi" w:hAnsiTheme="minorHAnsi" w:cstheme="minorHAnsi"/>
          <w:sz w:val="22"/>
          <w:szCs w:val="22"/>
        </w:rPr>
      </w:pPr>
      <w:r w:rsidRPr="00E8146D">
        <w:rPr>
          <w:rFonts w:asciiTheme="minorHAnsi" w:hAnsiTheme="minorHAnsi" w:cstheme="minorHAnsi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nh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hAnsiTheme="minorHAnsi" w:cstheme="minorHAnsi"/>
          <w:sz w:val="22"/>
          <w:szCs w:val="22"/>
        </w:rPr>
        <w:t>c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hAnsiTheme="minorHAnsi" w:cstheme="minorHAnsi"/>
          <w:sz w:val="22"/>
          <w:szCs w:val="22"/>
        </w:rPr>
        <w:t>d</w:t>
      </w:r>
      <w:r w:rsidRPr="00E8146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8146D">
        <w:rPr>
          <w:rFonts w:asciiTheme="minorHAnsi" w:hAnsiTheme="minorHAnsi" w:cstheme="minorHAnsi"/>
          <w:sz w:val="22"/>
          <w:szCs w:val="22"/>
        </w:rPr>
        <w:t>h</w:t>
      </w:r>
      <w:r w:rsidRPr="00E8146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hAnsiTheme="minorHAnsi" w:cstheme="minorHAnsi"/>
          <w:sz w:val="22"/>
          <w:szCs w:val="22"/>
        </w:rPr>
        <w:t>f</w:t>
      </w:r>
      <w:r w:rsidRPr="00E8146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GaN</w:t>
      </w:r>
      <w:r w:rsidRPr="00E8146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E8146D">
        <w:rPr>
          <w:rFonts w:asciiTheme="minorHAnsi" w:hAnsiTheme="minorHAnsi" w:cstheme="minorHAnsi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c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ys</w:t>
      </w:r>
      <w:r w:rsidRPr="00E8146D">
        <w:rPr>
          <w:rFonts w:asciiTheme="minorHAnsi" w:hAnsiTheme="minorHAnsi" w:cstheme="minorHAnsi"/>
          <w:sz w:val="22"/>
          <w:szCs w:val="22"/>
        </w:rPr>
        <w:t>tall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hAnsiTheme="minorHAnsi" w:cstheme="minorHAnsi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l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E8146D">
        <w:rPr>
          <w:rFonts w:asciiTheme="minorHAnsi" w:hAnsiTheme="minorHAnsi" w:cstheme="minorHAnsi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8146D">
        <w:rPr>
          <w:rFonts w:asciiTheme="minorHAnsi" w:hAnsiTheme="minorHAnsi" w:cstheme="minorHAnsi"/>
          <w:sz w:val="22"/>
          <w:szCs w:val="22"/>
        </w:rPr>
        <w:t>s</w:t>
      </w:r>
      <w:r w:rsidRPr="00E8146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8146D">
        <w:rPr>
          <w:rFonts w:asciiTheme="minorHAnsi" w:hAnsiTheme="minorHAnsi" w:cstheme="minorHAnsi"/>
          <w:sz w:val="22"/>
          <w:szCs w:val="22"/>
        </w:rPr>
        <w:t>m</w:t>
      </w:r>
      <w:r w:rsidRPr="00E8146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Ga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8146D">
        <w:rPr>
          <w:rFonts w:asciiTheme="minorHAnsi" w:hAnsiTheme="minorHAnsi" w:cstheme="minorHAnsi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8146D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“</w:t>
      </w:r>
      <w:r w:rsidRPr="00E8146D">
        <w:rPr>
          <w:rFonts w:asciiTheme="minorHAnsi" w:hAnsiTheme="minorHAnsi" w:cstheme="minorHAnsi"/>
          <w:sz w:val="22"/>
          <w:szCs w:val="22"/>
        </w:rPr>
        <w:t>,</w:t>
      </w:r>
      <w:r w:rsidRPr="00E8146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ys</w:t>
      </w:r>
      <w:r w:rsidRPr="00E8146D">
        <w:rPr>
          <w:rFonts w:asciiTheme="minorHAnsi" w:hAnsiTheme="minorHAnsi" w:cstheme="minorHAnsi"/>
          <w:sz w:val="22"/>
          <w:szCs w:val="22"/>
        </w:rPr>
        <w:t>tal</w:t>
      </w:r>
      <w:r w:rsidRPr="00E8146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8146D">
        <w:rPr>
          <w:rFonts w:asciiTheme="minorHAnsi" w:hAnsiTheme="minorHAnsi" w:cstheme="minorHAnsi"/>
          <w:sz w:val="22"/>
          <w:szCs w:val="22"/>
        </w:rPr>
        <w:t>es.</w:t>
      </w:r>
      <w:r w:rsidRPr="00E8146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11"/>
          <w:sz w:val="22"/>
          <w:szCs w:val="22"/>
        </w:rPr>
        <w:t>T</w:t>
      </w:r>
      <w:r w:rsidRPr="00E8146D">
        <w:rPr>
          <w:rFonts w:asciiTheme="minorHAnsi" w:hAnsiTheme="minorHAnsi" w:cstheme="minorHAnsi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hn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hAnsiTheme="minorHAnsi" w:cstheme="minorHAnsi"/>
          <w:sz w:val="22"/>
          <w:szCs w:val="22"/>
        </w:rPr>
        <w:t>l.</w:t>
      </w:r>
      <w:r w:rsidRPr="00E8146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E8146D">
        <w:rPr>
          <w:rFonts w:asciiTheme="minorHAnsi" w:hAnsiTheme="minorHAnsi" w:cstheme="minorHAnsi"/>
          <w:sz w:val="22"/>
          <w:szCs w:val="22"/>
        </w:rPr>
        <w:t>8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01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E8146D">
        <w:rPr>
          <w:rFonts w:asciiTheme="minorHAnsi" w:hAnsiTheme="minorHAnsi" w:cstheme="minorHAnsi"/>
          <w:sz w:val="22"/>
          <w:szCs w:val="22"/>
        </w:rPr>
        <w:t>)</w:t>
      </w:r>
      <w:r w:rsidRPr="00E8146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E8146D">
        <w:rPr>
          <w:rFonts w:asciiTheme="minorHAnsi" w:hAnsiTheme="minorHAnsi" w:cstheme="minorHAnsi"/>
          <w:spacing w:val="5"/>
          <w:sz w:val="22"/>
          <w:szCs w:val="22"/>
        </w:rPr>
        <w:t>6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192</w:t>
      </w:r>
    </w:p>
    <w:p w14:paraId="758DF3C7" w14:textId="77777777" w:rsidR="009A4DA8" w:rsidRPr="00E8146D" w:rsidRDefault="00E8146D">
      <w:pPr>
        <w:spacing w:before="39" w:line="220" w:lineRule="exact"/>
        <w:ind w:left="473" w:right="187" w:hanging="360"/>
        <w:rPr>
          <w:rFonts w:asciiTheme="minorHAnsi" w:hAnsiTheme="minorHAnsi" w:cstheme="minorHAnsi"/>
          <w:sz w:val="22"/>
          <w:szCs w:val="22"/>
        </w:rPr>
      </w:pPr>
      <w:r w:rsidRPr="00E8146D">
        <w:rPr>
          <w:rFonts w:asciiTheme="minorHAnsi" w:hAnsiTheme="minorHAnsi" w:cstheme="minorHAnsi"/>
          <w:sz w:val="22"/>
          <w:szCs w:val="22"/>
        </w:rPr>
        <w:t xml:space="preserve">4) </w:t>
      </w:r>
      <w:r w:rsidRPr="00E8146D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D.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G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E8146D">
        <w:rPr>
          <w:rFonts w:asciiTheme="minorHAnsi" w:hAnsiTheme="minorHAnsi" w:cstheme="minorHAnsi"/>
          <w:sz w:val="22"/>
          <w:szCs w:val="22"/>
        </w:rPr>
        <w:t>a,</w:t>
      </w:r>
      <w:r w:rsidRPr="00E8146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20"/>
          <w:sz w:val="22"/>
          <w:szCs w:val="22"/>
        </w:rPr>
        <w:t>P</w:t>
      </w:r>
      <w:r w:rsidRPr="00E8146D">
        <w:rPr>
          <w:rFonts w:asciiTheme="minorHAnsi" w:hAnsiTheme="minorHAnsi" w:cstheme="minorHAnsi"/>
          <w:sz w:val="22"/>
          <w:szCs w:val="22"/>
        </w:rPr>
        <w:t>.</w:t>
      </w:r>
      <w:r w:rsidRPr="00E8146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20"/>
          <w:sz w:val="22"/>
          <w:szCs w:val="22"/>
        </w:rPr>
        <w:t>P</w:t>
      </w:r>
      <w:r w:rsidRPr="00E8146D">
        <w:rPr>
          <w:rFonts w:asciiTheme="minorHAnsi" w:hAnsiTheme="minorHAnsi" w:cstheme="minorHAnsi"/>
          <w:sz w:val="22"/>
          <w:szCs w:val="22"/>
        </w:rPr>
        <w:t>.</w:t>
      </w:r>
      <w:r w:rsidRPr="00E8146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8146D">
        <w:rPr>
          <w:rFonts w:asciiTheme="minorHAnsi" w:hAnsiTheme="minorHAnsi" w:cstheme="minorHAnsi"/>
          <w:sz w:val="22"/>
          <w:szCs w:val="22"/>
        </w:rPr>
        <w:t>et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E8146D">
        <w:rPr>
          <w:rFonts w:asciiTheme="minorHAnsi" w:hAnsiTheme="minorHAnsi" w:cstheme="minorHAnsi"/>
          <w:spacing w:val="-13"/>
          <w:sz w:val="22"/>
          <w:szCs w:val="22"/>
        </w:rPr>
        <w:t>v</w:t>
      </w:r>
      <w:r w:rsidRPr="00E8146D">
        <w:rPr>
          <w:rFonts w:asciiTheme="minorHAnsi" w:hAnsiTheme="minorHAnsi" w:cstheme="minorHAnsi"/>
          <w:sz w:val="22"/>
          <w:szCs w:val="22"/>
        </w:rPr>
        <w:t>,</w:t>
      </w:r>
      <w:r w:rsidRPr="00E8146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 xml:space="preserve">M. 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Bu</w:t>
      </w:r>
      <w:r w:rsidRPr="00E8146D">
        <w:rPr>
          <w:rFonts w:asciiTheme="minorHAnsi" w:hAnsiTheme="minorHAnsi" w:cstheme="minorHAnsi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8146D">
        <w:rPr>
          <w:rFonts w:asciiTheme="minorHAnsi" w:hAnsiTheme="minorHAnsi" w:cstheme="minorHAnsi"/>
          <w:sz w:val="22"/>
          <w:szCs w:val="22"/>
        </w:rPr>
        <w:t>le</w:t>
      </w:r>
      <w:r w:rsidRPr="00E8146D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E8146D">
        <w:rPr>
          <w:rFonts w:asciiTheme="minorHAnsi" w:hAnsiTheme="minorHAnsi" w:cstheme="minorHAnsi"/>
          <w:sz w:val="22"/>
          <w:szCs w:val="22"/>
        </w:rPr>
        <w:t>,</w:t>
      </w:r>
      <w:r w:rsidRPr="00E8146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M.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 xml:space="preserve"> R</w:t>
      </w:r>
      <w:r w:rsidRPr="00E8146D">
        <w:rPr>
          <w:rFonts w:asciiTheme="minorHAnsi" w:hAnsiTheme="minorHAnsi" w:cstheme="minorHAnsi"/>
          <w:sz w:val="22"/>
          <w:szCs w:val="22"/>
        </w:rPr>
        <w:t>.</w:t>
      </w:r>
      <w:r w:rsidRPr="00E8146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15"/>
          <w:sz w:val="22"/>
          <w:szCs w:val="22"/>
        </w:rPr>
        <w:t>W</w:t>
      </w:r>
      <w:r w:rsidRPr="00E8146D">
        <w:rPr>
          <w:rFonts w:asciiTheme="minorHAnsi" w:hAnsiTheme="minorHAnsi" w:cstheme="minorHAnsi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gn</w:t>
      </w:r>
      <w:r w:rsidRPr="00E8146D">
        <w:rPr>
          <w:rFonts w:asciiTheme="minorHAnsi" w:hAnsiTheme="minorHAnsi" w:cstheme="minorHAnsi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E8146D">
        <w:rPr>
          <w:rFonts w:asciiTheme="minorHAnsi" w:hAnsiTheme="minorHAnsi" w:cstheme="minorHAnsi"/>
          <w:sz w:val="22"/>
          <w:szCs w:val="22"/>
        </w:rPr>
        <w:t>,</w:t>
      </w:r>
      <w:r w:rsidRPr="00E8146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8146D">
        <w:rPr>
          <w:rFonts w:asciiTheme="minorHAnsi" w:hAnsiTheme="minorHAnsi" w:cstheme="minorHAnsi"/>
          <w:sz w:val="22"/>
          <w:szCs w:val="22"/>
        </w:rPr>
        <w:t>.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N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8146D">
        <w:rPr>
          <w:rFonts w:asciiTheme="minorHAnsi" w:hAnsiTheme="minorHAnsi" w:cstheme="minorHAnsi"/>
          <w:sz w:val="22"/>
          <w:szCs w:val="22"/>
        </w:rPr>
        <w:t>tiel,</w:t>
      </w:r>
      <w:r w:rsidRPr="00E8146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G.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E8146D">
        <w:rPr>
          <w:rFonts w:asciiTheme="minorHAnsi" w:hAnsiTheme="minorHAnsi" w:cstheme="minorHAnsi"/>
          <w:sz w:val="22"/>
          <w:szCs w:val="22"/>
        </w:rPr>
        <w:t>all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hAnsiTheme="minorHAnsi" w:cstheme="minorHAnsi"/>
          <w:sz w:val="22"/>
          <w:szCs w:val="22"/>
        </w:rPr>
        <w:t>,</w:t>
      </w:r>
      <w:r w:rsidRPr="00E8146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M.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Sc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8146D">
        <w:rPr>
          <w:rFonts w:asciiTheme="minorHAnsi" w:hAnsiTheme="minorHAnsi" w:cstheme="minorHAnsi"/>
          <w:sz w:val="22"/>
          <w:szCs w:val="22"/>
        </w:rPr>
        <w:t>i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db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8146D">
        <w:rPr>
          <w:rFonts w:asciiTheme="minorHAnsi" w:hAnsiTheme="minorHAnsi" w:cstheme="minorHAnsi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E8146D">
        <w:rPr>
          <w:rFonts w:asciiTheme="minorHAnsi" w:hAnsiTheme="minorHAnsi" w:cstheme="minorHAnsi"/>
          <w:sz w:val="22"/>
          <w:szCs w:val="22"/>
        </w:rPr>
        <w:t>,</w:t>
      </w:r>
      <w:r w:rsidRPr="00E8146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8146D">
        <w:rPr>
          <w:rFonts w:asciiTheme="minorHAnsi" w:hAnsiTheme="minorHAnsi" w:cstheme="minorHAnsi"/>
          <w:sz w:val="22"/>
          <w:szCs w:val="22"/>
        </w:rPr>
        <w:t>.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K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hAnsiTheme="minorHAnsi" w:cstheme="minorHAnsi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E8146D">
        <w:rPr>
          <w:rFonts w:asciiTheme="minorHAnsi" w:hAnsiTheme="minorHAnsi" w:cstheme="minorHAnsi"/>
          <w:sz w:val="22"/>
          <w:szCs w:val="22"/>
        </w:rPr>
        <w:t>i, M.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E8146D">
        <w:rPr>
          <w:rFonts w:asciiTheme="minorHAnsi" w:hAnsiTheme="minorHAnsi" w:cstheme="minorHAnsi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E8146D">
        <w:rPr>
          <w:rFonts w:asciiTheme="minorHAnsi" w:hAnsiTheme="minorHAnsi" w:cstheme="minorHAnsi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8146D">
        <w:rPr>
          <w:rFonts w:asciiTheme="minorHAnsi" w:hAnsiTheme="minorHAnsi" w:cstheme="minorHAnsi"/>
          <w:sz w:val="22"/>
          <w:szCs w:val="22"/>
        </w:rPr>
        <w:t>,</w:t>
      </w:r>
      <w:r w:rsidRPr="00E8146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8146D">
        <w:rPr>
          <w:rFonts w:asciiTheme="minorHAnsi" w:hAnsiTheme="minorHAnsi" w:cstheme="minorHAnsi"/>
          <w:sz w:val="22"/>
          <w:szCs w:val="22"/>
        </w:rPr>
        <w:t>.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8146D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E8146D">
        <w:rPr>
          <w:rFonts w:asciiTheme="minorHAnsi" w:hAnsiTheme="minorHAnsi" w:cstheme="minorHAnsi"/>
          <w:sz w:val="22"/>
          <w:szCs w:val="22"/>
        </w:rPr>
        <w:t>i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E8146D">
        <w:rPr>
          <w:rFonts w:asciiTheme="minorHAnsi" w:hAnsiTheme="minorHAnsi" w:cstheme="minorHAnsi"/>
          <w:sz w:val="22"/>
          <w:szCs w:val="22"/>
        </w:rPr>
        <w:t>i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sk</w:t>
      </w:r>
      <w:r w:rsidRPr="00E8146D">
        <w:rPr>
          <w:rFonts w:asciiTheme="minorHAnsi" w:hAnsiTheme="minorHAnsi" w:cstheme="minorHAnsi"/>
          <w:sz w:val="22"/>
          <w:szCs w:val="22"/>
        </w:rPr>
        <w:t>i,</w:t>
      </w:r>
      <w:r w:rsidRPr="00E8146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M.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8146D">
        <w:rPr>
          <w:rFonts w:asciiTheme="minorHAnsi" w:hAnsiTheme="minorHAnsi" w:cstheme="minorHAnsi"/>
          <w:sz w:val="22"/>
          <w:szCs w:val="22"/>
        </w:rPr>
        <w:t>.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hAnsiTheme="minorHAnsi" w:cstheme="minorHAnsi"/>
          <w:sz w:val="22"/>
          <w:szCs w:val="22"/>
        </w:rPr>
        <w:t>ill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8146D">
        <w:rPr>
          <w:rFonts w:asciiTheme="minorHAnsi" w:hAnsiTheme="minorHAnsi" w:cstheme="minorHAnsi"/>
          <w:sz w:val="22"/>
          <w:szCs w:val="22"/>
        </w:rPr>
        <w:t>,</w:t>
      </w:r>
      <w:r w:rsidRPr="00E8146D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8146D">
        <w:rPr>
          <w:rFonts w:asciiTheme="minorHAnsi" w:hAnsiTheme="minorHAnsi" w:cstheme="minorHAnsi"/>
          <w:sz w:val="22"/>
          <w:szCs w:val="22"/>
        </w:rPr>
        <w:t>.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H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8146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8146D">
        <w:rPr>
          <w:rFonts w:asciiTheme="minorHAnsi" w:hAnsiTheme="minorHAnsi" w:cstheme="minorHAnsi"/>
          <w:sz w:val="22"/>
          <w:szCs w:val="22"/>
        </w:rPr>
        <w:t>n</w:t>
      </w:r>
      <w:r w:rsidRPr="00E8146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hAnsiTheme="minorHAnsi" w:cstheme="minorHAnsi"/>
          <w:sz w:val="22"/>
          <w:szCs w:val="22"/>
        </w:rPr>
        <w:t>d</w:t>
      </w:r>
      <w:r w:rsidRPr="00E8146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b/>
          <w:sz w:val="22"/>
          <w:szCs w:val="22"/>
        </w:rPr>
        <w:t>R.</w:t>
      </w:r>
      <w:r w:rsidRPr="00E8146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b/>
          <w:sz w:val="22"/>
          <w:szCs w:val="22"/>
        </w:rPr>
        <w:t>F</w:t>
      </w:r>
      <w:r w:rsidRPr="00E8146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8146D">
        <w:rPr>
          <w:rFonts w:asciiTheme="minorHAnsi" w:hAnsiTheme="minorHAnsi" w:cstheme="minorHAnsi"/>
          <w:b/>
          <w:sz w:val="22"/>
          <w:szCs w:val="22"/>
        </w:rPr>
        <w:t>rn</w:t>
      </w:r>
      <w:r w:rsidRPr="00E8146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8146D">
        <w:rPr>
          <w:rFonts w:asciiTheme="minorHAnsi" w:hAnsiTheme="minorHAnsi" w:cstheme="minorHAnsi"/>
          <w:b/>
          <w:sz w:val="22"/>
          <w:szCs w:val="22"/>
        </w:rPr>
        <w:t>r</w:t>
      </w:r>
      <w:r w:rsidRPr="00E8146D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E8146D">
        <w:rPr>
          <w:rFonts w:asciiTheme="minorHAnsi" w:hAnsiTheme="minorHAnsi" w:cstheme="minorHAnsi"/>
          <w:sz w:val="22"/>
          <w:szCs w:val="22"/>
        </w:rPr>
        <w:t>:</w:t>
      </w:r>
      <w:r w:rsidRPr="00E8146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„</w:t>
      </w:r>
      <w:r w:rsidRPr="00E8146D">
        <w:rPr>
          <w:rFonts w:asciiTheme="minorHAnsi" w:hAnsiTheme="minorHAnsi" w:cstheme="minorHAnsi"/>
          <w:sz w:val="22"/>
          <w:szCs w:val="22"/>
        </w:rPr>
        <w:t>St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8146D">
        <w:rPr>
          <w:rFonts w:asciiTheme="minorHAnsi" w:hAnsiTheme="minorHAnsi" w:cstheme="minorHAnsi"/>
          <w:sz w:val="22"/>
          <w:szCs w:val="22"/>
        </w:rPr>
        <w:t>ct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8146D">
        <w:rPr>
          <w:rFonts w:asciiTheme="minorHAnsi" w:hAnsiTheme="minorHAnsi" w:cstheme="minorHAnsi"/>
          <w:sz w:val="22"/>
          <w:szCs w:val="22"/>
        </w:rPr>
        <w:t>al</w:t>
      </w:r>
      <w:r w:rsidRPr="00E8146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hAnsiTheme="minorHAnsi" w:cstheme="minorHAnsi"/>
          <w:sz w:val="22"/>
          <w:szCs w:val="22"/>
        </w:rPr>
        <w:t>d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E8146D">
        <w:rPr>
          <w:rFonts w:asciiTheme="minorHAnsi" w:hAnsiTheme="minorHAnsi" w:cstheme="minorHAnsi"/>
          <w:sz w:val="22"/>
          <w:szCs w:val="22"/>
        </w:rPr>
        <w:t>tical</w:t>
      </w:r>
      <w:r w:rsidRPr="00E8146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i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nv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8146D">
        <w:rPr>
          <w:rFonts w:asciiTheme="minorHAnsi" w:hAnsiTheme="minorHAnsi" w:cstheme="minorHAnsi"/>
          <w:sz w:val="22"/>
          <w:szCs w:val="22"/>
        </w:rPr>
        <w:t>t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8146D">
        <w:rPr>
          <w:rFonts w:asciiTheme="minorHAnsi" w:hAnsiTheme="minorHAnsi" w:cstheme="minorHAnsi"/>
          <w:sz w:val="22"/>
          <w:szCs w:val="22"/>
        </w:rPr>
        <w:t>ati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hAnsiTheme="minorHAnsi" w:cstheme="minorHAnsi"/>
          <w:sz w:val="22"/>
          <w:szCs w:val="22"/>
        </w:rPr>
        <w:t>s</w:t>
      </w:r>
      <w:r w:rsidRPr="00E8146D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hAnsiTheme="minorHAnsi" w:cstheme="minorHAnsi"/>
          <w:sz w:val="22"/>
          <w:szCs w:val="22"/>
        </w:rPr>
        <w:t xml:space="preserve">f 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E8146D">
        <w:rPr>
          <w:rFonts w:asciiTheme="minorHAnsi" w:hAnsiTheme="minorHAnsi" w:cstheme="minorHAnsi"/>
          <w:sz w:val="22"/>
          <w:szCs w:val="22"/>
        </w:rPr>
        <w:t>lar</w:t>
      </w:r>
      <w:r w:rsidRPr="00E8146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100</w:t>
      </w:r>
      <w:r w:rsidRPr="00E8146D">
        <w:rPr>
          <w:rFonts w:asciiTheme="minorHAnsi" w:hAnsiTheme="minorHAnsi" w:cstheme="minorHAnsi"/>
          <w:sz w:val="22"/>
          <w:szCs w:val="22"/>
        </w:rPr>
        <w:t>)</w:t>
      </w:r>
      <w:r w:rsidRPr="00E8146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GaN</w:t>
      </w:r>
      <w:r w:rsidRPr="00E8146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E8146D">
        <w:rPr>
          <w:rFonts w:asciiTheme="minorHAnsi" w:hAnsiTheme="minorHAnsi" w:cstheme="minorHAnsi"/>
          <w:sz w:val="22"/>
          <w:szCs w:val="22"/>
        </w:rPr>
        <w:t>n</w:t>
      </w:r>
      <w:r w:rsidRPr="00E8146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8146D">
        <w:rPr>
          <w:rFonts w:asciiTheme="minorHAnsi" w:hAnsiTheme="minorHAnsi" w:cstheme="minorHAnsi"/>
          <w:sz w:val="22"/>
          <w:szCs w:val="22"/>
        </w:rPr>
        <w:t>y</w:t>
      </w:r>
      <w:r w:rsidRPr="00E8146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hAnsiTheme="minorHAnsi" w:cstheme="minorHAnsi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hAnsiTheme="minorHAnsi" w:cstheme="minorHAnsi"/>
          <w:sz w:val="22"/>
          <w:szCs w:val="22"/>
        </w:rPr>
        <w:t>t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hAnsiTheme="minorHAnsi" w:cstheme="minorHAnsi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8146D">
        <w:rPr>
          <w:rFonts w:asciiTheme="minorHAnsi" w:hAnsiTheme="minorHAnsi" w:cstheme="minorHAnsi"/>
          <w:sz w:val="22"/>
          <w:szCs w:val="22"/>
        </w:rPr>
        <w:t>al</w:t>
      </w:r>
      <w:r w:rsidRPr="00E8146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E8146D">
        <w:rPr>
          <w:rFonts w:asciiTheme="minorHAnsi" w:hAnsiTheme="minorHAnsi" w:cstheme="minorHAnsi"/>
          <w:sz w:val="22"/>
          <w:szCs w:val="22"/>
        </w:rPr>
        <w:t>t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8146D">
        <w:rPr>
          <w:rFonts w:asciiTheme="minorHAnsi" w:hAnsiTheme="minorHAnsi" w:cstheme="minorHAnsi"/>
          <w:spacing w:val="7"/>
          <w:sz w:val="22"/>
          <w:szCs w:val="22"/>
        </w:rPr>
        <w:t>d</w:t>
      </w:r>
      <w:r w:rsidRPr="00E8146D">
        <w:rPr>
          <w:rFonts w:asciiTheme="minorHAnsi" w:hAnsiTheme="minorHAnsi" w:cstheme="minorHAnsi"/>
          <w:sz w:val="22"/>
          <w:szCs w:val="22"/>
        </w:rPr>
        <w:t>”,</w:t>
      </w:r>
      <w:r w:rsidRPr="00E8146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E8146D">
        <w:rPr>
          <w:rFonts w:asciiTheme="minorHAnsi" w:hAnsiTheme="minorHAnsi" w:cstheme="minorHAnsi"/>
          <w:sz w:val="22"/>
          <w:szCs w:val="22"/>
        </w:rPr>
        <w:t>.</w:t>
      </w:r>
      <w:r w:rsidRPr="00E8146D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E8146D">
        <w:rPr>
          <w:rFonts w:asciiTheme="minorHAnsi" w:hAnsiTheme="minorHAnsi" w:cstheme="minorHAnsi"/>
          <w:sz w:val="22"/>
          <w:szCs w:val="22"/>
        </w:rPr>
        <w:t>l.</w:t>
      </w:r>
      <w:r w:rsidRPr="00E8146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8146D">
        <w:rPr>
          <w:rFonts w:asciiTheme="minorHAnsi" w:hAnsiTheme="minorHAnsi" w:cstheme="minorHAnsi"/>
          <w:sz w:val="22"/>
          <w:szCs w:val="22"/>
        </w:rPr>
        <w:t>.</w:t>
      </w:r>
      <w:r w:rsidRPr="00E8146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6"/>
          <w:sz w:val="22"/>
          <w:szCs w:val="22"/>
        </w:rPr>
        <w:t>1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E8146D">
        <w:rPr>
          <w:rFonts w:asciiTheme="minorHAnsi" w:hAnsiTheme="minorHAnsi" w:cstheme="minorHAnsi"/>
          <w:sz w:val="22"/>
          <w:szCs w:val="22"/>
        </w:rPr>
        <w:t>3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(2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13</w:t>
      </w:r>
      <w:r w:rsidRPr="00E8146D">
        <w:rPr>
          <w:rFonts w:asciiTheme="minorHAnsi" w:hAnsiTheme="minorHAnsi" w:cstheme="minorHAnsi"/>
          <w:sz w:val="22"/>
          <w:szCs w:val="22"/>
        </w:rPr>
        <w:t>)</w:t>
      </w:r>
      <w:r w:rsidRPr="00E8146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203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E8146D">
        <w:rPr>
          <w:rFonts w:asciiTheme="minorHAnsi" w:hAnsiTheme="minorHAnsi" w:cstheme="minorHAnsi"/>
          <w:sz w:val="22"/>
          <w:szCs w:val="22"/>
        </w:rPr>
        <w:t>3</w:t>
      </w:r>
    </w:p>
    <w:p w14:paraId="61CE2149" w14:textId="77777777" w:rsidR="009A4DA8" w:rsidRPr="00E8146D" w:rsidRDefault="00E8146D">
      <w:pPr>
        <w:spacing w:line="220" w:lineRule="exact"/>
        <w:ind w:left="113"/>
        <w:rPr>
          <w:rFonts w:asciiTheme="minorHAnsi" w:hAnsiTheme="minorHAnsi" w:cstheme="minorHAnsi"/>
          <w:sz w:val="22"/>
          <w:szCs w:val="22"/>
        </w:rPr>
      </w:pPr>
      <w:r w:rsidRPr="00E8146D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E8146D">
        <w:rPr>
          <w:rFonts w:asciiTheme="minorHAnsi" w:hAnsiTheme="minorHAnsi" w:cstheme="minorHAnsi"/>
          <w:sz w:val="22"/>
          <w:szCs w:val="22"/>
        </w:rPr>
        <w:t xml:space="preserve">)  </w:t>
      </w:r>
      <w:r w:rsidRPr="00E8146D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E8146D">
        <w:rPr>
          <w:rFonts w:asciiTheme="minorHAnsi" w:hAnsiTheme="minorHAnsi" w:cstheme="minorHAnsi"/>
          <w:sz w:val="22"/>
          <w:szCs w:val="22"/>
        </w:rPr>
        <w:t>. K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8146D">
        <w:rPr>
          <w:rFonts w:asciiTheme="minorHAnsi" w:hAnsiTheme="minorHAnsi" w:cstheme="minorHAnsi"/>
          <w:sz w:val="22"/>
          <w:szCs w:val="22"/>
        </w:rPr>
        <w:t>la,</w:t>
      </w:r>
      <w:r w:rsidRPr="00E8146D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8146D">
        <w:rPr>
          <w:rFonts w:asciiTheme="minorHAnsi" w:hAnsiTheme="minorHAnsi" w:cstheme="minorHAnsi"/>
          <w:sz w:val="22"/>
          <w:szCs w:val="22"/>
        </w:rPr>
        <w:t>.</w:t>
      </w:r>
      <w:r w:rsidRPr="00E8146D">
        <w:rPr>
          <w:rFonts w:asciiTheme="minorHAnsi" w:hAnsiTheme="minorHAnsi" w:cstheme="minorHAnsi"/>
          <w:spacing w:val="-11"/>
          <w:sz w:val="22"/>
          <w:szCs w:val="22"/>
        </w:rPr>
        <w:t>T</w:t>
      </w:r>
      <w:r w:rsidRPr="00E8146D">
        <w:rPr>
          <w:rFonts w:asciiTheme="minorHAnsi" w:hAnsiTheme="minorHAnsi" w:cstheme="minorHAnsi"/>
          <w:sz w:val="22"/>
          <w:szCs w:val="22"/>
        </w:rPr>
        <w:t>.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8146D">
        <w:rPr>
          <w:rFonts w:asciiTheme="minorHAnsi" w:hAnsiTheme="minorHAnsi" w:cstheme="minorHAnsi"/>
          <w:sz w:val="22"/>
          <w:szCs w:val="22"/>
        </w:rPr>
        <w:t>l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8146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8146D">
        <w:rPr>
          <w:rFonts w:asciiTheme="minorHAnsi" w:hAnsiTheme="minorHAnsi" w:cstheme="minorHAnsi"/>
          <w:sz w:val="22"/>
          <w:szCs w:val="22"/>
        </w:rPr>
        <w:t>,</w:t>
      </w:r>
      <w:r w:rsidRPr="00E8146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17"/>
          <w:sz w:val="22"/>
          <w:szCs w:val="22"/>
        </w:rPr>
        <w:t>F</w:t>
      </w:r>
      <w:r w:rsidRPr="00E8146D">
        <w:rPr>
          <w:rFonts w:asciiTheme="minorHAnsi" w:hAnsiTheme="minorHAnsi" w:cstheme="minorHAnsi"/>
          <w:sz w:val="22"/>
          <w:szCs w:val="22"/>
        </w:rPr>
        <w:t>.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ü</w:t>
      </w:r>
      <w:r w:rsidRPr="00E8146D">
        <w:rPr>
          <w:rFonts w:asciiTheme="minorHAnsi" w:hAnsiTheme="minorHAnsi" w:cstheme="minorHAnsi"/>
          <w:sz w:val="22"/>
          <w:szCs w:val="22"/>
        </w:rPr>
        <w:t>lle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E8146D">
        <w:rPr>
          <w:rFonts w:asciiTheme="minorHAnsi" w:hAnsiTheme="minorHAnsi" w:cstheme="minorHAnsi"/>
          <w:sz w:val="22"/>
          <w:szCs w:val="22"/>
        </w:rPr>
        <w:t>el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8146D">
        <w:rPr>
          <w:rFonts w:asciiTheme="minorHAnsi" w:hAnsiTheme="minorHAnsi" w:cstheme="minorHAnsi"/>
          <w:sz w:val="22"/>
          <w:szCs w:val="22"/>
        </w:rPr>
        <w:t>,</w:t>
      </w:r>
      <w:r w:rsidRPr="00E8146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N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E8146D">
        <w:rPr>
          <w:rFonts w:asciiTheme="minorHAnsi" w:hAnsiTheme="minorHAnsi" w:cstheme="minorHAnsi"/>
          <w:sz w:val="22"/>
          <w:szCs w:val="22"/>
        </w:rPr>
        <w:t>D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rop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E8146D">
        <w:rPr>
          <w:rFonts w:asciiTheme="minorHAnsi" w:hAnsiTheme="minorHAnsi" w:cstheme="minorHAnsi"/>
          <w:sz w:val="22"/>
          <w:szCs w:val="22"/>
        </w:rPr>
        <w:t>a,</w:t>
      </w:r>
      <w:r w:rsidRPr="00E8146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E8146D">
        <w:rPr>
          <w:rFonts w:asciiTheme="minorHAnsi" w:hAnsiTheme="minorHAnsi" w:cstheme="minorHAnsi"/>
          <w:sz w:val="22"/>
          <w:szCs w:val="22"/>
        </w:rPr>
        <w:t>.Fr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hAnsiTheme="minorHAnsi" w:cstheme="minorHAnsi"/>
          <w:spacing w:val="7"/>
          <w:sz w:val="22"/>
          <w:szCs w:val="22"/>
        </w:rPr>
        <w:t>k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hAnsiTheme="minorHAnsi" w:cstheme="minorHAnsi"/>
          <w:sz w:val="22"/>
          <w:szCs w:val="22"/>
        </w:rPr>
        <w:t>t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hAnsiTheme="minorHAnsi" w:cstheme="minorHAnsi"/>
          <w:sz w:val="22"/>
          <w:szCs w:val="22"/>
        </w:rPr>
        <w:t>,</w:t>
      </w:r>
      <w:r w:rsidRPr="00E8146D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17"/>
          <w:sz w:val="22"/>
          <w:szCs w:val="22"/>
        </w:rPr>
        <w:t>F</w:t>
      </w:r>
      <w:r w:rsidRPr="00E8146D">
        <w:rPr>
          <w:rFonts w:asciiTheme="minorHAnsi" w:hAnsiTheme="minorHAnsi" w:cstheme="minorHAnsi"/>
          <w:sz w:val="22"/>
          <w:szCs w:val="22"/>
        </w:rPr>
        <w:t>.Kie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8146D">
        <w:rPr>
          <w:rFonts w:asciiTheme="minorHAnsi" w:hAnsiTheme="minorHAnsi" w:cstheme="minorHAnsi"/>
          <w:sz w:val="22"/>
          <w:szCs w:val="22"/>
        </w:rPr>
        <w:t>li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8146D">
        <w:rPr>
          <w:rFonts w:asciiTheme="minorHAnsi" w:hAnsiTheme="minorHAnsi" w:cstheme="minorHAnsi"/>
          <w:sz w:val="22"/>
          <w:szCs w:val="22"/>
        </w:rPr>
        <w:t>,</w:t>
      </w:r>
      <w:r w:rsidRPr="00E8146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O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E8146D">
        <w:rPr>
          <w:rFonts w:asciiTheme="minorHAnsi" w:hAnsiTheme="minorHAnsi" w:cstheme="minorHAnsi"/>
          <w:sz w:val="22"/>
          <w:szCs w:val="22"/>
        </w:rPr>
        <w:t>Kl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E8146D">
        <w:rPr>
          <w:rFonts w:asciiTheme="minorHAnsi" w:hAnsiTheme="minorHAnsi" w:cstheme="minorHAnsi"/>
          <w:sz w:val="22"/>
          <w:szCs w:val="22"/>
        </w:rPr>
        <w:t>i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hAnsiTheme="minorHAnsi" w:cstheme="minorHAnsi"/>
          <w:sz w:val="22"/>
          <w:szCs w:val="22"/>
        </w:rPr>
        <w:t>,</w:t>
      </w:r>
      <w:r w:rsidRPr="00E8146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20"/>
          <w:sz w:val="22"/>
          <w:szCs w:val="22"/>
        </w:rPr>
        <w:t>P</w:t>
      </w:r>
      <w:r w:rsidRPr="00E8146D">
        <w:rPr>
          <w:rFonts w:asciiTheme="minorHAnsi" w:hAnsiTheme="minorHAnsi" w:cstheme="minorHAnsi"/>
          <w:sz w:val="22"/>
          <w:szCs w:val="22"/>
        </w:rPr>
        <w:t>.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E8146D">
        <w:rPr>
          <w:rFonts w:asciiTheme="minorHAnsi" w:hAnsiTheme="minorHAnsi" w:cstheme="minorHAnsi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8146D">
        <w:rPr>
          <w:rFonts w:asciiTheme="minorHAnsi" w:hAnsiTheme="minorHAnsi" w:cstheme="minorHAnsi"/>
          <w:sz w:val="22"/>
          <w:szCs w:val="22"/>
        </w:rPr>
        <w:t>e,</w:t>
      </w:r>
      <w:r w:rsidRPr="00E8146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18"/>
          <w:sz w:val="22"/>
          <w:szCs w:val="22"/>
        </w:rPr>
        <w:t>W</w:t>
      </w:r>
      <w:r w:rsidRPr="00E8146D">
        <w:rPr>
          <w:rFonts w:asciiTheme="minorHAnsi" w:hAnsiTheme="minorHAnsi" w:cstheme="minorHAnsi"/>
          <w:sz w:val="22"/>
          <w:szCs w:val="22"/>
        </w:rPr>
        <w:t>.Mille</w:t>
      </w:r>
      <w:r w:rsidRPr="00E8146D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E8146D">
        <w:rPr>
          <w:rFonts w:asciiTheme="minorHAnsi" w:hAnsiTheme="minorHAnsi" w:cstheme="minorHAnsi"/>
          <w:sz w:val="22"/>
          <w:szCs w:val="22"/>
        </w:rPr>
        <w:t>,</w:t>
      </w:r>
    </w:p>
    <w:p w14:paraId="3BDFE16F" w14:textId="77777777" w:rsidR="009A4DA8" w:rsidRPr="00E8146D" w:rsidRDefault="00E8146D">
      <w:pPr>
        <w:ind w:left="473" w:right="83"/>
        <w:jc w:val="both"/>
        <w:rPr>
          <w:rFonts w:asciiTheme="minorHAnsi" w:hAnsiTheme="minorHAnsi" w:cstheme="minorHAnsi"/>
          <w:sz w:val="22"/>
          <w:szCs w:val="22"/>
        </w:rPr>
      </w:pPr>
      <w:r w:rsidRPr="00E8146D">
        <w:rPr>
          <w:rFonts w:asciiTheme="minorHAnsi" w:hAnsiTheme="minorHAnsi" w:cstheme="minorHAnsi"/>
          <w:sz w:val="22"/>
          <w:szCs w:val="22"/>
        </w:rPr>
        <w:t>U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8146D">
        <w:rPr>
          <w:rFonts w:asciiTheme="minorHAnsi" w:hAnsiTheme="minorHAnsi" w:cstheme="minorHAnsi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8146D">
        <w:rPr>
          <w:rFonts w:asciiTheme="minorHAnsi" w:hAnsiTheme="minorHAnsi" w:cstheme="minorHAnsi"/>
          <w:sz w:val="22"/>
          <w:szCs w:val="22"/>
        </w:rPr>
        <w:t>e,</w:t>
      </w:r>
      <w:r w:rsidRPr="00E8146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U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E8146D">
        <w:rPr>
          <w:rFonts w:asciiTheme="minorHAnsi" w:hAnsiTheme="minorHAnsi" w:cstheme="minorHAnsi"/>
          <w:sz w:val="22"/>
          <w:szCs w:val="22"/>
        </w:rPr>
        <w:t>S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E8146D">
        <w:rPr>
          <w:rFonts w:asciiTheme="minorHAnsi" w:hAnsiTheme="minorHAnsi" w:cstheme="minorHAnsi"/>
          <w:sz w:val="22"/>
          <w:szCs w:val="22"/>
        </w:rPr>
        <w:t>,</w:t>
      </w:r>
      <w:r w:rsidRPr="00E8146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M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E8146D">
        <w:rPr>
          <w:rFonts w:asciiTheme="minorHAnsi" w:hAnsiTheme="minorHAnsi" w:cstheme="minorHAnsi"/>
          <w:sz w:val="22"/>
          <w:szCs w:val="22"/>
        </w:rPr>
        <w:t>Sc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E8146D">
        <w:rPr>
          <w:rFonts w:asciiTheme="minorHAnsi" w:hAnsiTheme="minorHAnsi" w:cstheme="minorHAnsi"/>
          <w:sz w:val="22"/>
          <w:szCs w:val="22"/>
        </w:rPr>
        <w:t>ll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hor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hAnsiTheme="minorHAnsi" w:cstheme="minorHAnsi"/>
          <w:sz w:val="22"/>
          <w:szCs w:val="22"/>
        </w:rPr>
        <w:t>,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G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E8146D">
        <w:rPr>
          <w:rFonts w:asciiTheme="minorHAnsi" w:hAnsiTheme="minorHAnsi" w:cstheme="minorHAnsi"/>
          <w:spacing w:val="-15"/>
          <w:sz w:val="22"/>
          <w:szCs w:val="22"/>
        </w:rPr>
        <w:t>W</w:t>
      </w:r>
      <w:r w:rsidRPr="00E8146D">
        <w:rPr>
          <w:rFonts w:asciiTheme="minorHAnsi" w:hAnsiTheme="minorHAnsi" w:cstheme="minorHAnsi"/>
          <w:sz w:val="22"/>
          <w:szCs w:val="22"/>
        </w:rPr>
        <w:t>ei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nn</w:t>
      </w:r>
      <w:r w:rsidRPr="00E8146D">
        <w:rPr>
          <w:rFonts w:asciiTheme="minorHAnsi" w:hAnsiTheme="minorHAnsi" w:cstheme="minorHAnsi"/>
          <w:sz w:val="22"/>
          <w:szCs w:val="22"/>
        </w:rPr>
        <w:t>, M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.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E8146D">
        <w:rPr>
          <w:rFonts w:asciiTheme="minorHAnsi" w:hAnsiTheme="minorHAnsi" w:cstheme="minorHAnsi"/>
          <w:sz w:val="22"/>
          <w:szCs w:val="22"/>
        </w:rPr>
        <w:t>i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8146D">
        <w:rPr>
          <w:rFonts w:asciiTheme="minorHAnsi" w:hAnsiTheme="minorHAnsi" w:cstheme="minorHAnsi"/>
          <w:sz w:val="22"/>
          <w:szCs w:val="22"/>
        </w:rPr>
        <w:t>,</w:t>
      </w:r>
      <w:r w:rsidRPr="00E8146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G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.B</w:t>
      </w:r>
      <w:r w:rsidRPr="00E8146D">
        <w:rPr>
          <w:rFonts w:asciiTheme="minorHAnsi" w:hAnsiTheme="minorHAnsi" w:cstheme="minorHAnsi"/>
          <w:sz w:val="22"/>
          <w:szCs w:val="22"/>
        </w:rPr>
        <w:t>et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hAnsiTheme="minorHAnsi" w:cstheme="minorHAnsi"/>
          <w:sz w:val="22"/>
          <w:szCs w:val="22"/>
        </w:rPr>
        <w:t>i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hAnsiTheme="minorHAnsi" w:cstheme="minorHAnsi"/>
          <w:sz w:val="22"/>
          <w:szCs w:val="22"/>
        </w:rPr>
        <w:t>,</w:t>
      </w:r>
      <w:r w:rsidRPr="00E8146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b/>
          <w:sz w:val="22"/>
          <w:szCs w:val="22"/>
        </w:rPr>
        <w:t>R.</w:t>
      </w:r>
      <w:r w:rsidRPr="00E8146D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b/>
          <w:sz w:val="22"/>
          <w:szCs w:val="22"/>
        </w:rPr>
        <w:t>F</w:t>
      </w:r>
      <w:r w:rsidRPr="00E8146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8146D">
        <w:rPr>
          <w:rFonts w:asciiTheme="minorHAnsi" w:hAnsiTheme="minorHAnsi" w:cstheme="minorHAnsi"/>
          <w:b/>
          <w:sz w:val="22"/>
          <w:szCs w:val="22"/>
        </w:rPr>
        <w:t>rn</w:t>
      </w:r>
      <w:r w:rsidRPr="00E8146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8146D">
        <w:rPr>
          <w:rFonts w:asciiTheme="minorHAnsi" w:hAnsiTheme="minorHAnsi" w:cstheme="minorHAnsi"/>
          <w:b/>
          <w:sz w:val="22"/>
          <w:szCs w:val="22"/>
        </w:rPr>
        <w:t>r</w:t>
      </w:r>
      <w:r w:rsidRPr="00E8146D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E8146D">
        <w:rPr>
          <w:rFonts w:asciiTheme="minorHAnsi" w:hAnsiTheme="minorHAnsi" w:cstheme="minorHAnsi"/>
          <w:sz w:val="22"/>
          <w:szCs w:val="22"/>
        </w:rPr>
        <w:t>,</w:t>
      </w:r>
      <w:r w:rsidRPr="00E8146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E8146D">
        <w:rPr>
          <w:rFonts w:asciiTheme="minorHAnsi" w:hAnsiTheme="minorHAnsi" w:cstheme="minorHAnsi"/>
          <w:sz w:val="22"/>
          <w:szCs w:val="22"/>
        </w:rPr>
        <w:t>.M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ü</w:t>
      </w:r>
      <w:r w:rsidRPr="00E8146D">
        <w:rPr>
          <w:rFonts w:asciiTheme="minorHAnsi" w:hAnsiTheme="minorHAnsi" w:cstheme="minorHAnsi"/>
          <w:sz w:val="22"/>
          <w:szCs w:val="22"/>
        </w:rPr>
        <w:t>lle</w:t>
      </w:r>
      <w:r w:rsidRPr="00E8146D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E8146D">
        <w:rPr>
          <w:rFonts w:asciiTheme="minorHAnsi" w:hAnsiTheme="minorHAnsi" w:cstheme="minorHAnsi"/>
          <w:sz w:val="22"/>
          <w:szCs w:val="22"/>
        </w:rPr>
        <w:t>,</w:t>
      </w:r>
      <w:r w:rsidRPr="00E8146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E8146D">
        <w:rPr>
          <w:rFonts w:asciiTheme="minorHAnsi" w:hAnsiTheme="minorHAnsi" w:cstheme="minorHAnsi"/>
          <w:sz w:val="22"/>
          <w:szCs w:val="22"/>
        </w:rPr>
        <w:t>.S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E8146D">
        <w:rPr>
          <w:rFonts w:asciiTheme="minorHAnsi" w:hAnsiTheme="minorHAnsi" w:cstheme="minorHAnsi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E8146D">
        <w:rPr>
          <w:rFonts w:asciiTheme="minorHAnsi" w:hAnsiTheme="minorHAnsi" w:cstheme="minorHAnsi"/>
          <w:sz w:val="22"/>
          <w:szCs w:val="22"/>
        </w:rPr>
        <w:t xml:space="preserve">els, </w:t>
      </w:r>
      <w:r w:rsidRPr="00E8146D">
        <w:rPr>
          <w:rFonts w:asciiTheme="minorHAnsi" w:hAnsiTheme="minorHAnsi" w:cstheme="minorHAnsi"/>
          <w:spacing w:val="-26"/>
          <w:sz w:val="22"/>
          <w:szCs w:val="22"/>
        </w:rPr>
        <w:t>V</w:t>
      </w:r>
      <w:r w:rsidRPr="00E8146D">
        <w:rPr>
          <w:rFonts w:asciiTheme="minorHAnsi" w:hAnsiTheme="minorHAnsi" w:cstheme="minorHAnsi"/>
          <w:sz w:val="22"/>
          <w:szCs w:val="22"/>
        </w:rPr>
        <w:t>.</w:t>
      </w:r>
      <w:r w:rsidRPr="00E8146D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8146D">
        <w:rPr>
          <w:rFonts w:asciiTheme="minorHAnsi" w:hAnsiTheme="minorHAnsi" w:cstheme="minorHAnsi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8146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8146D">
        <w:rPr>
          <w:rFonts w:asciiTheme="minorHAnsi" w:hAnsiTheme="minorHAnsi" w:cstheme="minorHAnsi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hAnsiTheme="minorHAnsi" w:cstheme="minorHAnsi"/>
          <w:sz w:val="22"/>
          <w:szCs w:val="22"/>
        </w:rPr>
        <w:t>,</w:t>
      </w:r>
      <w:r w:rsidRPr="00E8146D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20"/>
          <w:sz w:val="22"/>
          <w:szCs w:val="22"/>
        </w:rPr>
        <w:t>P</w:t>
      </w:r>
      <w:r w:rsidRPr="00E8146D">
        <w:rPr>
          <w:rFonts w:asciiTheme="minorHAnsi" w:hAnsiTheme="minorHAnsi" w:cstheme="minorHAnsi"/>
          <w:sz w:val="22"/>
          <w:szCs w:val="22"/>
        </w:rPr>
        <w:t>.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Ru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do</w:t>
      </w:r>
      <w:r w:rsidRPr="00E8146D">
        <w:rPr>
          <w:rFonts w:asciiTheme="minorHAnsi" w:hAnsiTheme="minorHAnsi" w:cstheme="minorHAnsi"/>
          <w:sz w:val="22"/>
          <w:szCs w:val="22"/>
        </w:rPr>
        <w:t>l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hAnsiTheme="minorHAnsi" w:cstheme="minorHAnsi"/>
          <w:sz w:val="22"/>
          <w:szCs w:val="22"/>
        </w:rPr>
        <w:t>:</w:t>
      </w:r>
      <w:r w:rsidRPr="00E8146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“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E8146D">
        <w:rPr>
          <w:rFonts w:asciiTheme="minorHAnsi" w:hAnsiTheme="minorHAnsi" w:cstheme="minorHAnsi"/>
          <w:sz w:val="22"/>
          <w:szCs w:val="22"/>
        </w:rPr>
        <w:t>stallizati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8146D">
        <w:rPr>
          <w:rFonts w:asciiTheme="minorHAnsi" w:hAnsiTheme="minorHAnsi" w:cstheme="minorHAnsi"/>
          <w:sz w:val="22"/>
          <w:szCs w:val="22"/>
        </w:rPr>
        <w:t>n</w:t>
      </w:r>
      <w:r w:rsidRPr="00E8146D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hAnsiTheme="minorHAnsi" w:cstheme="minorHAnsi"/>
          <w:sz w:val="22"/>
          <w:szCs w:val="22"/>
        </w:rPr>
        <w:t>f</w:t>
      </w:r>
      <w:r w:rsidRPr="00E8146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64</w:t>
      </w:r>
      <w:r w:rsidRPr="00E8146D">
        <w:rPr>
          <w:rFonts w:asciiTheme="minorHAnsi" w:hAnsiTheme="minorHAnsi" w:cstheme="minorHAnsi"/>
          <w:sz w:val="22"/>
          <w:szCs w:val="22"/>
        </w:rPr>
        <w:t>0</w:t>
      </w:r>
      <w:r w:rsidRPr="00E8146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Kg</w:t>
      </w:r>
      <w:r w:rsidRPr="00E8146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M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8146D">
        <w:rPr>
          <w:rFonts w:asciiTheme="minorHAnsi" w:hAnsiTheme="minorHAnsi" w:cstheme="minorHAnsi"/>
          <w:sz w:val="22"/>
          <w:szCs w:val="22"/>
        </w:rPr>
        <w:t>il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8146D">
        <w:rPr>
          <w:rFonts w:asciiTheme="minorHAnsi" w:hAnsiTheme="minorHAnsi" w:cstheme="minorHAnsi"/>
          <w:sz w:val="22"/>
          <w:szCs w:val="22"/>
        </w:rPr>
        <w:t>c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hAnsiTheme="minorHAnsi" w:cstheme="minorHAnsi"/>
          <w:sz w:val="22"/>
          <w:szCs w:val="22"/>
        </w:rPr>
        <w:t>n</w:t>
      </w:r>
      <w:r w:rsidRPr="00E8146D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i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8146D">
        <w:rPr>
          <w:rFonts w:asciiTheme="minorHAnsi" w:hAnsiTheme="minorHAnsi" w:cstheme="minorHAnsi"/>
          <w:sz w:val="22"/>
          <w:szCs w:val="22"/>
        </w:rPr>
        <w:t>s</w:t>
      </w:r>
      <w:r w:rsidRPr="00E8146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8146D">
        <w:rPr>
          <w:rFonts w:asciiTheme="minorHAnsi" w:hAnsiTheme="minorHAnsi" w:cstheme="minorHAnsi"/>
          <w:sz w:val="22"/>
          <w:szCs w:val="22"/>
        </w:rPr>
        <w:t>er</w:t>
      </w:r>
      <w:r w:rsidRPr="00E8146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tra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E8146D">
        <w:rPr>
          <w:rFonts w:asciiTheme="minorHAnsi" w:hAnsiTheme="minorHAnsi" w:cstheme="minorHAnsi"/>
          <w:sz w:val="22"/>
          <w:szCs w:val="22"/>
        </w:rPr>
        <w:t>elli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8146D">
        <w:rPr>
          <w:rFonts w:asciiTheme="minorHAnsi" w:hAnsiTheme="minorHAnsi" w:cstheme="minorHAnsi"/>
          <w:sz w:val="22"/>
          <w:szCs w:val="22"/>
        </w:rPr>
        <w:t>g</w:t>
      </w:r>
      <w:r w:rsidRPr="00E8146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gn</w:t>
      </w:r>
      <w:r w:rsidRPr="00E8146D">
        <w:rPr>
          <w:rFonts w:asciiTheme="minorHAnsi" w:hAnsiTheme="minorHAnsi" w:cstheme="minorHAnsi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8146D">
        <w:rPr>
          <w:rFonts w:asciiTheme="minorHAnsi" w:hAnsiTheme="minorHAnsi" w:cstheme="minorHAnsi"/>
          <w:sz w:val="22"/>
          <w:szCs w:val="22"/>
        </w:rPr>
        <w:t>ic</w:t>
      </w:r>
      <w:r w:rsidRPr="00E8146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E8146D">
        <w:rPr>
          <w:rFonts w:asciiTheme="minorHAnsi" w:hAnsiTheme="minorHAnsi" w:cstheme="minorHAnsi"/>
          <w:sz w:val="22"/>
          <w:szCs w:val="22"/>
        </w:rPr>
        <w:t>ield</w:t>
      </w:r>
      <w:r w:rsidRPr="00E8146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E8146D">
        <w:rPr>
          <w:rFonts w:asciiTheme="minorHAnsi" w:hAnsiTheme="minorHAnsi" w:cstheme="minorHAnsi"/>
          <w:sz w:val="22"/>
          <w:szCs w:val="22"/>
        </w:rPr>
        <w:t>y</w:t>
      </w:r>
      <w:r w:rsidRPr="00E8146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hAnsiTheme="minorHAnsi" w:cstheme="minorHAnsi"/>
          <w:sz w:val="22"/>
          <w:szCs w:val="22"/>
        </w:rPr>
        <w:t>g a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hAnsiTheme="minorHAnsi" w:cstheme="minorHAnsi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8146D">
        <w:rPr>
          <w:rFonts w:asciiTheme="minorHAnsi" w:hAnsiTheme="minorHAnsi" w:cstheme="minorHAnsi"/>
          <w:sz w:val="22"/>
          <w:szCs w:val="22"/>
        </w:rPr>
        <w:t>te</w:t>
      </w:r>
      <w:r w:rsidRPr="00E8146D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hAnsiTheme="minorHAnsi" w:cstheme="minorHAnsi"/>
          <w:sz w:val="22"/>
          <w:szCs w:val="22"/>
        </w:rPr>
        <w:t>et</w:t>
      </w:r>
      <w:r w:rsidRPr="00E8146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8146D">
        <w:rPr>
          <w:rFonts w:asciiTheme="minorHAnsi" w:hAnsiTheme="minorHAnsi" w:cstheme="minorHAnsi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8146D">
        <w:rPr>
          <w:rFonts w:asciiTheme="minorHAnsi" w:hAnsiTheme="minorHAnsi" w:cstheme="minorHAnsi"/>
          <w:sz w:val="22"/>
          <w:szCs w:val="22"/>
        </w:rPr>
        <w:t>l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hAnsiTheme="minorHAnsi" w:cstheme="minorHAnsi"/>
          <w:sz w:val="22"/>
          <w:szCs w:val="22"/>
        </w:rPr>
        <w:t>”,</w:t>
      </w:r>
      <w:r w:rsidRPr="00E8146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E8146D">
        <w:rPr>
          <w:rFonts w:asciiTheme="minorHAnsi" w:hAnsiTheme="minorHAnsi" w:cstheme="minorHAnsi"/>
          <w:sz w:val="22"/>
          <w:szCs w:val="22"/>
        </w:rPr>
        <w:t xml:space="preserve">. 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ys</w:t>
      </w:r>
      <w:r w:rsidRPr="00E8146D">
        <w:rPr>
          <w:rFonts w:asciiTheme="minorHAnsi" w:hAnsiTheme="minorHAnsi" w:cstheme="minorHAnsi"/>
          <w:sz w:val="22"/>
          <w:szCs w:val="22"/>
        </w:rPr>
        <w:t>tal</w:t>
      </w:r>
      <w:r w:rsidRPr="00E8146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G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8146D">
        <w:rPr>
          <w:rFonts w:asciiTheme="minorHAnsi" w:hAnsiTheme="minorHAnsi" w:cstheme="minorHAnsi"/>
          <w:sz w:val="22"/>
          <w:szCs w:val="22"/>
        </w:rPr>
        <w:t>h</w:t>
      </w:r>
      <w:r w:rsidRPr="00E8146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36</w:t>
      </w:r>
      <w:r w:rsidRPr="00E8146D">
        <w:rPr>
          <w:rFonts w:asciiTheme="minorHAnsi" w:hAnsiTheme="minorHAnsi" w:cstheme="minorHAnsi"/>
          <w:sz w:val="22"/>
          <w:szCs w:val="22"/>
        </w:rPr>
        <w:t>5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01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E8146D">
        <w:rPr>
          <w:rFonts w:asciiTheme="minorHAnsi" w:hAnsiTheme="minorHAnsi" w:cstheme="minorHAnsi"/>
          <w:sz w:val="22"/>
          <w:szCs w:val="22"/>
        </w:rPr>
        <w:t>)</w:t>
      </w:r>
      <w:r w:rsidRPr="00E8146D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E8146D">
        <w:rPr>
          <w:rFonts w:asciiTheme="minorHAnsi" w:hAnsiTheme="minorHAnsi" w:cstheme="minorHAnsi"/>
          <w:spacing w:val="5"/>
          <w:sz w:val="22"/>
          <w:szCs w:val="22"/>
        </w:rPr>
        <w:t>4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58</w:t>
      </w:r>
    </w:p>
    <w:p w14:paraId="16D83917" w14:textId="77777777" w:rsidR="009A4DA8" w:rsidRPr="00E8146D" w:rsidRDefault="00E8146D">
      <w:pPr>
        <w:ind w:left="113"/>
        <w:rPr>
          <w:rFonts w:asciiTheme="minorHAnsi" w:hAnsiTheme="minorHAnsi" w:cstheme="minorHAnsi"/>
          <w:sz w:val="22"/>
          <w:szCs w:val="22"/>
        </w:rPr>
      </w:pPr>
      <w:r w:rsidRPr="00E8146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E8146D">
        <w:rPr>
          <w:rFonts w:asciiTheme="minorHAnsi" w:hAnsiTheme="minorHAnsi" w:cstheme="minorHAnsi"/>
          <w:sz w:val="22"/>
          <w:szCs w:val="22"/>
        </w:rPr>
        <w:t xml:space="preserve">)  </w:t>
      </w:r>
      <w:r w:rsidRPr="00E8146D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K.</w:t>
      </w:r>
      <w:r w:rsidRPr="00E8146D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E8146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hAnsiTheme="minorHAnsi" w:cstheme="minorHAnsi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E8146D">
        <w:rPr>
          <w:rFonts w:asciiTheme="minorHAnsi" w:hAnsiTheme="minorHAnsi" w:cstheme="minorHAnsi"/>
          <w:sz w:val="22"/>
          <w:szCs w:val="22"/>
        </w:rPr>
        <w:t>,</w:t>
      </w:r>
      <w:r w:rsidRPr="00E8146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M.</w:t>
      </w:r>
      <w:r w:rsidRPr="00E8146D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Na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8146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hAnsiTheme="minorHAnsi" w:cstheme="minorHAnsi"/>
          <w:sz w:val="22"/>
          <w:szCs w:val="22"/>
        </w:rPr>
        <w:t>,</w:t>
      </w:r>
      <w:r w:rsidRPr="00E8146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M.</w:t>
      </w:r>
      <w:r w:rsidRPr="00E8146D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8146D">
        <w:rPr>
          <w:rFonts w:asciiTheme="minorHAnsi" w:hAnsiTheme="minorHAnsi" w:cstheme="minorHAnsi"/>
          <w:sz w:val="22"/>
          <w:szCs w:val="22"/>
        </w:rPr>
        <w:t>iet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8146D">
        <w:rPr>
          <w:rFonts w:asciiTheme="minorHAnsi" w:hAnsiTheme="minorHAnsi" w:cstheme="minorHAnsi"/>
          <w:sz w:val="22"/>
          <w:szCs w:val="22"/>
        </w:rPr>
        <w:t>c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hAnsiTheme="minorHAnsi" w:cstheme="minorHAnsi"/>
          <w:sz w:val="22"/>
          <w:szCs w:val="22"/>
        </w:rPr>
        <w:t>,</w:t>
      </w:r>
      <w:r w:rsidRPr="00E8146D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E8146D">
        <w:rPr>
          <w:rFonts w:asciiTheme="minorHAnsi" w:hAnsiTheme="minorHAnsi" w:cstheme="minorHAnsi"/>
          <w:sz w:val="22"/>
          <w:szCs w:val="22"/>
        </w:rPr>
        <w:t>.</w:t>
      </w:r>
      <w:r w:rsidRPr="00E8146D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Gal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8146D">
        <w:rPr>
          <w:rFonts w:asciiTheme="minorHAnsi" w:hAnsiTheme="minorHAnsi" w:cstheme="minorHAnsi"/>
          <w:sz w:val="22"/>
          <w:szCs w:val="22"/>
        </w:rPr>
        <w:t>z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E8146D">
        <w:rPr>
          <w:rFonts w:asciiTheme="minorHAnsi" w:hAnsiTheme="minorHAnsi" w:cstheme="minorHAnsi"/>
          <w:sz w:val="22"/>
          <w:szCs w:val="22"/>
        </w:rPr>
        <w:t>a,</w:t>
      </w:r>
      <w:r w:rsidRPr="00E8146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8146D">
        <w:rPr>
          <w:rFonts w:asciiTheme="minorHAnsi" w:hAnsiTheme="minorHAnsi" w:cstheme="minorHAnsi"/>
          <w:sz w:val="22"/>
          <w:szCs w:val="22"/>
        </w:rPr>
        <w:t>.</w:t>
      </w:r>
      <w:r w:rsidRPr="00E8146D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Ue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E8146D">
        <w:rPr>
          <w:rFonts w:asciiTheme="minorHAnsi" w:hAnsiTheme="minorHAnsi" w:cstheme="minorHAnsi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E8146D">
        <w:rPr>
          <w:rFonts w:asciiTheme="minorHAnsi" w:hAnsiTheme="minorHAnsi" w:cstheme="minorHAnsi"/>
          <w:sz w:val="22"/>
          <w:szCs w:val="22"/>
        </w:rPr>
        <w:t>,</w:t>
      </w:r>
      <w:r w:rsidRPr="00E8146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11"/>
          <w:sz w:val="22"/>
          <w:szCs w:val="22"/>
        </w:rPr>
        <w:t>T</w:t>
      </w:r>
      <w:r w:rsidRPr="00E8146D">
        <w:rPr>
          <w:rFonts w:asciiTheme="minorHAnsi" w:hAnsiTheme="minorHAnsi" w:cstheme="minorHAnsi"/>
          <w:sz w:val="22"/>
          <w:szCs w:val="22"/>
        </w:rPr>
        <w:t>.</w:t>
      </w:r>
      <w:r w:rsidRPr="00E8146D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Sc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hu</w:t>
      </w:r>
      <w:r w:rsidRPr="00E8146D">
        <w:rPr>
          <w:rFonts w:asciiTheme="minorHAnsi" w:hAnsiTheme="minorHAnsi" w:cstheme="minorHAnsi"/>
          <w:sz w:val="22"/>
          <w:szCs w:val="22"/>
        </w:rPr>
        <w:t>lz,</w:t>
      </w:r>
      <w:r w:rsidRPr="00E8146D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8146D">
        <w:rPr>
          <w:rFonts w:asciiTheme="minorHAnsi" w:hAnsiTheme="minorHAnsi" w:cstheme="minorHAnsi"/>
          <w:sz w:val="22"/>
          <w:szCs w:val="22"/>
        </w:rPr>
        <w:t>.</w:t>
      </w:r>
      <w:r w:rsidRPr="00E8146D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Sc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E8146D">
        <w:rPr>
          <w:rFonts w:asciiTheme="minorHAnsi" w:hAnsiTheme="minorHAnsi" w:cstheme="minorHAnsi"/>
          <w:sz w:val="22"/>
          <w:szCs w:val="22"/>
        </w:rPr>
        <w:t>i,</w:t>
      </w:r>
      <w:r w:rsidRPr="00E8146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M.</w:t>
      </w:r>
      <w:r w:rsidRPr="00E8146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8146D">
        <w:rPr>
          <w:rFonts w:asciiTheme="minorHAnsi" w:hAnsiTheme="minorHAnsi" w:cstheme="minorHAnsi"/>
          <w:sz w:val="22"/>
          <w:szCs w:val="22"/>
        </w:rPr>
        <w:t>l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8146D">
        <w:rPr>
          <w:rFonts w:asciiTheme="minorHAnsi" w:hAnsiTheme="minorHAnsi" w:cstheme="minorHAnsi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ch</w:t>
      </w:r>
      <w:r w:rsidRPr="00E8146D">
        <w:rPr>
          <w:rFonts w:asciiTheme="minorHAnsi" w:hAnsiTheme="minorHAnsi" w:cstheme="minorHAnsi"/>
          <w:sz w:val="22"/>
          <w:szCs w:val="22"/>
        </w:rPr>
        <w:t>t</w:t>
      </w:r>
      <w:r w:rsidRPr="00E8146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hAnsiTheme="minorHAnsi" w:cstheme="minorHAnsi"/>
          <w:sz w:val="22"/>
          <w:szCs w:val="22"/>
        </w:rPr>
        <w:t>d</w:t>
      </w:r>
      <w:r w:rsidRPr="00E8146D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b/>
          <w:sz w:val="22"/>
          <w:szCs w:val="22"/>
        </w:rPr>
        <w:t>R.</w:t>
      </w:r>
    </w:p>
    <w:p w14:paraId="0012F210" w14:textId="77777777" w:rsidR="009A4DA8" w:rsidRPr="00E8146D" w:rsidRDefault="00E8146D">
      <w:pPr>
        <w:spacing w:before="40" w:line="200" w:lineRule="exact"/>
        <w:ind w:left="473" w:right="80"/>
        <w:rPr>
          <w:rFonts w:asciiTheme="minorHAnsi" w:hAnsiTheme="minorHAnsi" w:cstheme="minorHAnsi"/>
          <w:sz w:val="22"/>
          <w:szCs w:val="22"/>
        </w:rPr>
      </w:pPr>
      <w:r w:rsidRPr="00E8146D">
        <w:rPr>
          <w:rFonts w:asciiTheme="minorHAnsi" w:hAnsiTheme="minorHAnsi" w:cstheme="minorHAnsi"/>
          <w:b/>
          <w:position w:val="2"/>
          <w:sz w:val="22"/>
          <w:szCs w:val="22"/>
        </w:rPr>
        <w:t>F</w:t>
      </w:r>
      <w:r w:rsidRPr="00E8146D">
        <w:rPr>
          <w:rFonts w:asciiTheme="minorHAnsi" w:hAnsiTheme="minorHAnsi" w:cstheme="minorHAnsi"/>
          <w:b/>
          <w:spacing w:val="1"/>
          <w:position w:val="2"/>
          <w:sz w:val="22"/>
          <w:szCs w:val="22"/>
        </w:rPr>
        <w:t>o</w:t>
      </w:r>
      <w:r w:rsidRPr="00E8146D">
        <w:rPr>
          <w:rFonts w:asciiTheme="minorHAnsi" w:hAnsiTheme="minorHAnsi" w:cstheme="minorHAnsi"/>
          <w:b/>
          <w:position w:val="2"/>
          <w:sz w:val="22"/>
          <w:szCs w:val="22"/>
        </w:rPr>
        <w:t>rn</w:t>
      </w:r>
      <w:r w:rsidRPr="00E8146D">
        <w:rPr>
          <w:rFonts w:asciiTheme="minorHAnsi" w:hAnsiTheme="minorHAnsi" w:cstheme="minorHAnsi"/>
          <w:b/>
          <w:spacing w:val="1"/>
          <w:position w:val="2"/>
          <w:sz w:val="22"/>
          <w:szCs w:val="22"/>
        </w:rPr>
        <w:t>a</w:t>
      </w:r>
      <w:r w:rsidRPr="00E8146D">
        <w:rPr>
          <w:rFonts w:asciiTheme="minorHAnsi" w:hAnsiTheme="minorHAnsi" w:cstheme="minorHAnsi"/>
          <w:b/>
          <w:position w:val="2"/>
          <w:sz w:val="22"/>
          <w:szCs w:val="22"/>
        </w:rPr>
        <w:t>r</w:t>
      </w:r>
      <w:r w:rsidRPr="00E8146D">
        <w:rPr>
          <w:rFonts w:asciiTheme="minorHAnsi" w:hAnsiTheme="minorHAnsi" w:cstheme="minorHAnsi"/>
          <w:b/>
          <w:spacing w:val="1"/>
          <w:position w:val="2"/>
          <w:sz w:val="22"/>
          <w:szCs w:val="22"/>
        </w:rPr>
        <w:t>i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:</w:t>
      </w:r>
      <w:r w:rsidRPr="00E8146D">
        <w:rPr>
          <w:rFonts w:asciiTheme="minorHAnsi" w:hAnsiTheme="minorHAnsi" w:cstheme="minorHAnsi"/>
          <w:spacing w:val="7"/>
          <w:position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2"/>
          <w:position w:val="2"/>
          <w:sz w:val="22"/>
          <w:szCs w:val="22"/>
        </w:rPr>
        <w:t>“</w:t>
      </w:r>
      <w:r w:rsidRPr="00E8146D">
        <w:rPr>
          <w:rFonts w:asciiTheme="minorHAnsi" w:hAnsiTheme="minorHAnsi" w:cstheme="minorHAnsi"/>
          <w:spacing w:val="3"/>
          <w:position w:val="2"/>
          <w:sz w:val="22"/>
          <w:szCs w:val="22"/>
        </w:rPr>
        <w:t>O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n</w:t>
      </w:r>
      <w:r w:rsidRPr="00E8146D">
        <w:rPr>
          <w:rFonts w:asciiTheme="minorHAnsi" w:hAnsiTheme="minorHAnsi" w:cstheme="minorHAnsi"/>
          <w:spacing w:val="10"/>
          <w:position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2"/>
          <w:position w:val="2"/>
          <w:sz w:val="22"/>
          <w:szCs w:val="22"/>
        </w:rPr>
        <w:t>t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h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15"/>
          <w:position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n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2"/>
          <w:position w:val="2"/>
          <w:sz w:val="22"/>
          <w:szCs w:val="22"/>
        </w:rPr>
        <w:t>t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u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r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10"/>
          <w:position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n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d</w:t>
      </w:r>
      <w:r w:rsidRPr="00E8146D">
        <w:rPr>
          <w:rFonts w:asciiTheme="minorHAnsi" w:hAnsiTheme="minorHAnsi" w:cstheme="minorHAnsi"/>
          <w:spacing w:val="15"/>
          <w:position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t</w:t>
      </w:r>
      <w:r w:rsidRPr="00E8146D">
        <w:rPr>
          <w:rFonts w:asciiTheme="minorHAnsi" w:hAnsiTheme="minorHAnsi" w:cstheme="minorHAnsi"/>
          <w:spacing w:val="2"/>
          <w:position w:val="2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-4"/>
          <w:position w:val="2"/>
          <w:sz w:val="22"/>
          <w:szCs w:val="22"/>
        </w:rPr>
        <w:t>m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p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r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at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u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r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5"/>
          <w:position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d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p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n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d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n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ce</w:t>
      </w:r>
      <w:r w:rsidRPr="00E8146D">
        <w:rPr>
          <w:rFonts w:asciiTheme="minorHAnsi" w:hAnsiTheme="minorHAnsi" w:cstheme="minorHAnsi"/>
          <w:spacing w:val="9"/>
          <w:position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o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f</w:t>
      </w:r>
      <w:r w:rsidRPr="00E8146D">
        <w:rPr>
          <w:rFonts w:asciiTheme="minorHAnsi" w:hAnsiTheme="minorHAnsi" w:cstheme="minorHAnsi"/>
          <w:spacing w:val="11"/>
          <w:position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2"/>
          <w:position w:val="2"/>
          <w:sz w:val="22"/>
          <w:szCs w:val="22"/>
        </w:rPr>
        <w:t>t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h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13"/>
          <w:position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f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un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d</w:t>
      </w:r>
      <w:r w:rsidRPr="00E8146D">
        <w:rPr>
          <w:rFonts w:asciiTheme="minorHAnsi" w:hAnsiTheme="minorHAnsi" w:cstheme="minorHAnsi"/>
          <w:spacing w:val="3"/>
          <w:position w:val="2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m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n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tal</w:t>
      </w:r>
      <w:r w:rsidRPr="00E8146D">
        <w:rPr>
          <w:rFonts w:asciiTheme="minorHAnsi" w:hAnsiTheme="minorHAnsi" w:cstheme="minorHAnsi"/>
          <w:spacing w:val="5"/>
          <w:position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b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n</w:t>
      </w:r>
      <w:r w:rsidRPr="00E8146D">
        <w:rPr>
          <w:rFonts w:asciiTheme="minorHAnsi" w:hAnsiTheme="minorHAnsi" w:cstheme="minorHAnsi"/>
          <w:spacing w:val="3"/>
          <w:position w:val="2"/>
          <w:sz w:val="22"/>
          <w:szCs w:val="22"/>
        </w:rPr>
        <w:t>d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g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ap</w:t>
      </w:r>
      <w:r w:rsidRPr="00E8146D">
        <w:rPr>
          <w:rFonts w:asciiTheme="minorHAnsi" w:hAnsiTheme="minorHAnsi" w:cstheme="minorHAnsi"/>
          <w:spacing w:val="9"/>
          <w:position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o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f</w:t>
      </w:r>
      <w:r w:rsidRPr="00E8146D">
        <w:rPr>
          <w:rFonts w:asciiTheme="minorHAnsi" w:hAnsiTheme="minorHAnsi" w:cstheme="minorHAnsi"/>
          <w:spacing w:val="11"/>
          <w:position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3"/>
          <w:position w:val="2"/>
          <w:sz w:val="22"/>
          <w:szCs w:val="22"/>
        </w:rPr>
        <w:t>I</w:t>
      </w:r>
      <w:r w:rsidRPr="00E8146D">
        <w:rPr>
          <w:rFonts w:asciiTheme="minorHAnsi" w:hAnsiTheme="minorHAnsi" w:cstheme="minorHAnsi"/>
          <w:spacing w:val="8"/>
          <w:position w:val="2"/>
          <w:sz w:val="22"/>
          <w:szCs w:val="22"/>
        </w:rPr>
        <w:t>n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O</w:t>
      </w:r>
      <w:r w:rsidRPr="00E8146D">
        <w:rPr>
          <w:rFonts w:asciiTheme="minorHAnsi" w:hAnsiTheme="minorHAnsi" w:cstheme="minorHAnsi"/>
          <w:sz w:val="22"/>
          <w:szCs w:val="22"/>
        </w:rPr>
        <w:t>3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”,</w:t>
      </w:r>
      <w:r w:rsidRPr="00E8146D">
        <w:rPr>
          <w:rFonts w:asciiTheme="minorHAnsi" w:hAnsiTheme="minorHAnsi" w:cstheme="minorHAnsi"/>
          <w:spacing w:val="10"/>
          <w:position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2"/>
          <w:position w:val="2"/>
          <w:sz w:val="22"/>
          <w:szCs w:val="22"/>
        </w:rPr>
        <w:t>P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h</w:t>
      </w:r>
      <w:r w:rsidRPr="00E8146D">
        <w:rPr>
          <w:rFonts w:asciiTheme="minorHAnsi" w:hAnsiTheme="minorHAnsi" w:cstheme="minorHAnsi"/>
          <w:spacing w:val="-4"/>
          <w:position w:val="2"/>
          <w:sz w:val="22"/>
          <w:szCs w:val="22"/>
        </w:rPr>
        <w:t>y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s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.</w:t>
      </w:r>
      <w:r w:rsidRPr="00E8146D">
        <w:rPr>
          <w:rFonts w:asciiTheme="minorHAnsi" w:hAnsiTheme="minorHAnsi" w:cstheme="minorHAnsi"/>
          <w:spacing w:val="13"/>
          <w:position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Stat.</w:t>
      </w:r>
      <w:r w:rsidRPr="00E8146D">
        <w:rPr>
          <w:rFonts w:asciiTheme="minorHAnsi" w:hAnsiTheme="minorHAnsi" w:cstheme="minorHAnsi"/>
          <w:spacing w:val="13"/>
          <w:position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S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o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 xml:space="preserve">l. 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E8146D">
        <w:rPr>
          <w:rFonts w:asciiTheme="minorHAnsi" w:hAnsiTheme="minorHAnsi" w:cstheme="minorHAnsi"/>
          <w:spacing w:val="-6"/>
          <w:sz w:val="22"/>
          <w:szCs w:val="22"/>
        </w:rPr>
        <w:t>1</w:t>
      </w:r>
      <w:r w:rsidRPr="00E8146D">
        <w:rPr>
          <w:rFonts w:asciiTheme="minorHAnsi" w:hAnsiTheme="minorHAnsi" w:cstheme="minorHAnsi"/>
          <w:sz w:val="22"/>
          <w:szCs w:val="22"/>
        </w:rPr>
        <w:t>1</w:t>
      </w:r>
      <w:r w:rsidRPr="00E8146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(20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E8146D">
        <w:rPr>
          <w:rFonts w:asciiTheme="minorHAnsi" w:hAnsiTheme="minorHAnsi" w:cstheme="minorHAnsi"/>
          <w:sz w:val="22"/>
          <w:szCs w:val="22"/>
        </w:rPr>
        <w:t>)</w:t>
      </w:r>
      <w:r w:rsidRPr="00E8146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4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58</w:t>
      </w:r>
      <w:r w:rsidRPr="00E8146D">
        <w:rPr>
          <w:rFonts w:asciiTheme="minorHAnsi" w:hAnsiTheme="minorHAnsi" w:cstheme="minorHAnsi"/>
          <w:sz w:val="22"/>
          <w:szCs w:val="22"/>
        </w:rPr>
        <w:t>;</w:t>
      </w:r>
      <w:r w:rsidRPr="00E8146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DOI</w:t>
      </w:r>
      <w:r w:rsidRPr="00E8146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10</w:t>
      </w:r>
      <w:r w:rsidRPr="00E8146D">
        <w:rPr>
          <w:rFonts w:asciiTheme="minorHAnsi" w:hAnsiTheme="minorHAnsi" w:cstheme="minorHAnsi"/>
          <w:sz w:val="22"/>
          <w:szCs w:val="22"/>
        </w:rPr>
        <w:t>.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002</w:t>
      </w:r>
      <w:r w:rsidRPr="00E8146D">
        <w:rPr>
          <w:rFonts w:asciiTheme="minorHAnsi" w:hAnsiTheme="minorHAnsi" w:cstheme="minorHAnsi"/>
          <w:sz w:val="22"/>
          <w:szCs w:val="22"/>
        </w:rPr>
        <w:t>/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E8146D">
        <w:rPr>
          <w:rFonts w:asciiTheme="minorHAnsi" w:hAnsiTheme="minorHAnsi" w:cstheme="minorHAnsi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.20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33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18</w:t>
      </w:r>
      <w:r w:rsidRPr="00E8146D">
        <w:rPr>
          <w:rFonts w:asciiTheme="minorHAnsi" w:hAnsiTheme="minorHAnsi" w:cstheme="minorHAnsi"/>
          <w:sz w:val="22"/>
          <w:szCs w:val="22"/>
        </w:rPr>
        <w:t>4</w:t>
      </w:r>
    </w:p>
    <w:p w14:paraId="71DD06F5" w14:textId="77777777" w:rsidR="009A4DA8" w:rsidRPr="00E8146D" w:rsidRDefault="00E8146D">
      <w:pPr>
        <w:spacing w:before="3"/>
        <w:ind w:left="473" w:right="284" w:hanging="360"/>
        <w:rPr>
          <w:rFonts w:asciiTheme="minorHAnsi" w:hAnsiTheme="minorHAnsi" w:cstheme="minorHAnsi"/>
          <w:sz w:val="22"/>
          <w:szCs w:val="22"/>
        </w:rPr>
      </w:pPr>
      <w:r w:rsidRPr="00E8146D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E8146D">
        <w:rPr>
          <w:rFonts w:asciiTheme="minorHAnsi" w:hAnsiTheme="minorHAnsi" w:cstheme="minorHAnsi"/>
          <w:sz w:val="22"/>
          <w:szCs w:val="22"/>
        </w:rPr>
        <w:t xml:space="preserve">)  </w:t>
      </w:r>
      <w:r w:rsidRPr="00E8146D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8146D">
        <w:rPr>
          <w:rFonts w:asciiTheme="minorHAnsi" w:hAnsiTheme="minorHAnsi" w:cstheme="minorHAnsi"/>
          <w:sz w:val="22"/>
          <w:szCs w:val="22"/>
        </w:rPr>
        <w:t>i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hAnsiTheme="minorHAnsi" w:cstheme="minorHAnsi"/>
          <w:sz w:val="22"/>
          <w:szCs w:val="22"/>
        </w:rPr>
        <w:t>i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8146D">
        <w:rPr>
          <w:rFonts w:asciiTheme="minorHAnsi" w:hAnsiTheme="minorHAnsi" w:cstheme="minorHAnsi"/>
          <w:sz w:val="22"/>
          <w:szCs w:val="22"/>
        </w:rPr>
        <w:t>w</w:t>
      </w:r>
      <w:r w:rsidRPr="00E8146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G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E8146D">
        <w:rPr>
          <w:rFonts w:asciiTheme="minorHAnsi" w:hAnsiTheme="minorHAnsi" w:cstheme="minorHAnsi"/>
          <w:sz w:val="22"/>
          <w:szCs w:val="22"/>
        </w:rPr>
        <w:t>laz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E8146D">
        <w:rPr>
          <w:rFonts w:asciiTheme="minorHAnsi" w:hAnsiTheme="minorHAnsi" w:cstheme="minorHAnsi"/>
          <w:sz w:val="22"/>
          <w:szCs w:val="22"/>
        </w:rPr>
        <w:t>a,</w:t>
      </w:r>
      <w:r w:rsidRPr="00E8146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E8146D">
        <w:rPr>
          <w:rFonts w:asciiTheme="minorHAnsi" w:hAnsiTheme="minorHAnsi" w:cstheme="minorHAnsi"/>
          <w:sz w:val="22"/>
          <w:szCs w:val="22"/>
        </w:rPr>
        <w:t>i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hAnsiTheme="minorHAnsi" w:cstheme="minorHAnsi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8146D">
        <w:rPr>
          <w:rFonts w:asciiTheme="minorHAnsi" w:hAnsiTheme="minorHAnsi" w:cstheme="minorHAnsi"/>
          <w:sz w:val="22"/>
          <w:szCs w:val="22"/>
        </w:rPr>
        <w:t>d</w:t>
      </w:r>
      <w:r w:rsidRPr="00E8146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Ue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E8146D">
        <w:rPr>
          <w:rFonts w:asciiTheme="minorHAnsi" w:hAnsiTheme="minorHAnsi" w:cstheme="minorHAnsi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E8146D">
        <w:rPr>
          <w:rFonts w:asciiTheme="minorHAnsi" w:hAnsiTheme="minorHAnsi" w:cstheme="minorHAnsi"/>
          <w:sz w:val="22"/>
          <w:szCs w:val="22"/>
        </w:rPr>
        <w:t>,</w:t>
      </w:r>
      <w:r w:rsidRPr="00E8146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Detlef</w:t>
      </w:r>
      <w:r w:rsidRPr="00E8146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Kl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8146D">
        <w:rPr>
          <w:rFonts w:asciiTheme="minorHAnsi" w:hAnsiTheme="minorHAnsi" w:cstheme="minorHAnsi"/>
          <w:sz w:val="22"/>
          <w:szCs w:val="22"/>
        </w:rPr>
        <w:t>,</w:t>
      </w:r>
      <w:r w:rsidRPr="00E8146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Kl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8146D">
        <w:rPr>
          <w:rFonts w:asciiTheme="minorHAnsi" w:hAnsiTheme="minorHAnsi" w:cstheme="minorHAnsi"/>
          <w:sz w:val="22"/>
          <w:szCs w:val="22"/>
        </w:rPr>
        <w:t>s</w:t>
      </w:r>
      <w:r w:rsidRPr="00E8146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ms</w:t>
      </w:r>
      <w:r w:rsidRPr="00E8146D">
        <w:rPr>
          <w:rFonts w:asciiTheme="minorHAnsi" w:hAnsiTheme="minorHAnsi" w:cstheme="minorHAnsi"/>
          <w:sz w:val="22"/>
          <w:szCs w:val="22"/>
        </w:rPr>
        <w:t>c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hAnsiTheme="minorHAnsi" w:cstheme="minorHAnsi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E8146D">
        <w:rPr>
          <w:rFonts w:asciiTheme="minorHAnsi" w:hAnsiTheme="minorHAnsi" w:cstheme="minorHAnsi"/>
          <w:sz w:val="22"/>
          <w:szCs w:val="22"/>
        </w:rPr>
        <w:t>,</w:t>
      </w:r>
      <w:r w:rsidRPr="00E8146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Mi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E8146D">
        <w:rPr>
          <w:rFonts w:asciiTheme="minorHAnsi" w:hAnsiTheme="minorHAnsi" w:cstheme="minorHAnsi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8146D">
        <w:rPr>
          <w:rFonts w:asciiTheme="minorHAnsi" w:hAnsiTheme="minorHAnsi" w:cstheme="minorHAnsi"/>
          <w:sz w:val="22"/>
          <w:szCs w:val="22"/>
        </w:rPr>
        <w:t>iet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hAnsiTheme="minorHAnsi" w:cstheme="minorHAnsi"/>
          <w:sz w:val="22"/>
          <w:szCs w:val="22"/>
        </w:rPr>
        <w:t>,</w:t>
      </w:r>
      <w:r w:rsidRPr="00E8146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ob</w:t>
      </w:r>
      <w:r w:rsidRPr="00E8146D">
        <w:rPr>
          <w:rFonts w:asciiTheme="minorHAnsi" w:hAnsiTheme="minorHAnsi" w:cstheme="minorHAnsi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8146D">
        <w:rPr>
          <w:rFonts w:asciiTheme="minorHAnsi" w:hAnsiTheme="minorHAnsi" w:cstheme="minorHAnsi"/>
          <w:sz w:val="22"/>
          <w:szCs w:val="22"/>
        </w:rPr>
        <w:t>t</w:t>
      </w:r>
      <w:r w:rsidRPr="00E8146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Sc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E8146D">
        <w:rPr>
          <w:rFonts w:asciiTheme="minorHAnsi" w:hAnsiTheme="minorHAnsi" w:cstheme="minorHAnsi"/>
          <w:spacing w:val="8"/>
          <w:sz w:val="22"/>
          <w:szCs w:val="22"/>
        </w:rPr>
        <w:t>i</w:t>
      </w:r>
      <w:r w:rsidRPr="00E8146D">
        <w:rPr>
          <w:rFonts w:asciiTheme="minorHAnsi" w:hAnsiTheme="minorHAnsi" w:cstheme="minorHAnsi"/>
          <w:sz w:val="22"/>
          <w:szCs w:val="22"/>
        </w:rPr>
        <w:t>,</w:t>
      </w:r>
      <w:r w:rsidRPr="00E8146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M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E8146D">
        <w:rPr>
          <w:rFonts w:asciiTheme="minorHAnsi" w:hAnsiTheme="minorHAnsi" w:cstheme="minorHAnsi"/>
          <w:sz w:val="22"/>
          <w:szCs w:val="22"/>
        </w:rPr>
        <w:t>t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8146D">
        <w:rPr>
          <w:rFonts w:asciiTheme="minorHAnsi" w:hAnsiTheme="minorHAnsi" w:cstheme="minorHAnsi"/>
          <w:sz w:val="22"/>
          <w:szCs w:val="22"/>
        </w:rPr>
        <w:t xml:space="preserve">n 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8146D">
        <w:rPr>
          <w:rFonts w:asciiTheme="minorHAnsi" w:hAnsiTheme="minorHAnsi" w:cstheme="minorHAnsi"/>
          <w:sz w:val="22"/>
          <w:szCs w:val="22"/>
        </w:rPr>
        <w:t>l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br</w:t>
      </w:r>
      <w:r w:rsidRPr="00E8146D">
        <w:rPr>
          <w:rFonts w:asciiTheme="minorHAnsi" w:hAnsiTheme="minorHAnsi" w:cstheme="minorHAnsi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ch</w:t>
      </w:r>
      <w:r w:rsidRPr="00E8146D">
        <w:rPr>
          <w:rFonts w:asciiTheme="minorHAnsi" w:hAnsiTheme="minorHAnsi" w:cstheme="minorHAnsi"/>
          <w:sz w:val="22"/>
          <w:szCs w:val="22"/>
        </w:rPr>
        <w:t>t,</w:t>
      </w:r>
      <w:r w:rsidRPr="00E8146D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8146D">
        <w:rPr>
          <w:rFonts w:asciiTheme="minorHAnsi" w:hAnsiTheme="minorHAnsi" w:cstheme="minorHAnsi"/>
          <w:sz w:val="22"/>
          <w:szCs w:val="22"/>
        </w:rPr>
        <w:t>l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8146D">
        <w:rPr>
          <w:rFonts w:asciiTheme="minorHAnsi" w:hAnsiTheme="minorHAnsi" w:cstheme="minorHAnsi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8146D">
        <w:rPr>
          <w:rFonts w:asciiTheme="minorHAnsi" w:hAnsiTheme="minorHAnsi" w:cstheme="minorHAnsi"/>
          <w:sz w:val="22"/>
          <w:szCs w:val="22"/>
        </w:rPr>
        <w:t>t</w:t>
      </w:r>
      <w:r w:rsidRPr="00E8146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E8146D">
        <w:rPr>
          <w:rFonts w:asciiTheme="minorHAnsi" w:hAnsiTheme="minorHAnsi" w:cstheme="minorHAnsi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hAnsiTheme="minorHAnsi" w:cstheme="minorHAnsi"/>
          <w:sz w:val="22"/>
          <w:szCs w:val="22"/>
        </w:rPr>
        <w:t>i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8146D">
        <w:rPr>
          <w:rFonts w:asciiTheme="minorHAnsi" w:hAnsiTheme="minorHAnsi" w:cstheme="minorHAnsi"/>
          <w:sz w:val="22"/>
          <w:szCs w:val="22"/>
        </w:rPr>
        <w:t>,</w:t>
      </w:r>
      <w:r w:rsidRPr="00E8146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Ste</w:t>
      </w:r>
      <w:r w:rsidRPr="00E8146D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E8146D">
        <w:rPr>
          <w:rFonts w:asciiTheme="minorHAnsi" w:hAnsiTheme="minorHAnsi" w:cstheme="minorHAnsi"/>
          <w:sz w:val="22"/>
          <w:szCs w:val="22"/>
        </w:rPr>
        <w:t>n</w:t>
      </w:r>
      <w:r w:rsidRPr="00E8146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G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8146D">
        <w:rPr>
          <w:rFonts w:asciiTheme="minorHAnsi" w:hAnsiTheme="minorHAnsi" w:cstheme="minorHAnsi"/>
          <w:spacing w:val="-17"/>
          <w:sz w:val="22"/>
          <w:szCs w:val="22"/>
        </w:rPr>
        <w:t>w</w:t>
      </w:r>
      <w:r w:rsidRPr="00E8146D">
        <w:rPr>
          <w:rFonts w:asciiTheme="minorHAnsi" w:hAnsiTheme="minorHAnsi" w:cstheme="minorHAnsi"/>
          <w:sz w:val="22"/>
          <w:szCs w:val="22"/>
        </w:rPr>
        <w:t>,</w:t>
      </w:r>
      <w:r w:rsidRPr="00E8146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Detl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E8146D">
        <w:rPr>
          <w:rFonts w:asciiTheme="minorHAnsi" w:hAnsiTheme="minorHAnsi" w:cstheme="minorHAnsi"/>
          <w:sz w:val="22"/>
          <w:szCs w:val="22"/>
        </w:rPr>
        <w:t>v</w:t>
      </w:r>
      <w:r w:rsidRPr="00E8146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S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hu</w:t>
      </w:r>
      <w:r w:rsidRPr="00E8146D">
        <w:rPr>
          <w:rFonts w:asciiTheme="minorHAnsi" w:hAnsiTheme="minorHAnsi" w:cstheme="minorHAnsi"/>
          <w:sz w:val="22"/>
          <w:szCs w:val="22"/>
        </w:rPr>
        <w:t>lz,</w:t>
      </w:r>
      <w:r w:rsidRPr="00E8146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8146D">
        <w:rPr>
          <w:rFonts w:asciiTheme="minorHAnsi" w:hAnsiTheme="minorHAnsi" w:cstheme="minorHAnsi"/>
          <w:sz w:val="22"/>
          <w:szCs w:val="22"/>
        </w:rPr>
        <w:t>to</w:t>
      </w:r>
      <w:r w:rsidRPr="00E8146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G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ug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hAnsiTheme="minorHAnsi" w:cstheme="minorHAnsi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-13"/>
          <w:sz w:val="22"/>
          <w:szCs w:val="22"/>
        </w:rPr>
        <w:t>v</w:t>
      </w:r>
      <w:r w:rsidRPr="00E8146D">
        <w:rPr>
          <w:rFonts w:asciiTheme="minorHAnsi" w:hAnsiTheme="minorHAnsi" w:cstheme="minorHAnsi"/>
          <w:sz w:val="22"/>
          <w:szCs w:val="22"/>
        </w:rPr>
        <w:t>,</w:t>
      </w:r>
      <w:r w:rsidRPr="00E8146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8146D">
        <w:rPr>
          <w:rFonts w:asciiTheme="minorHAnsi" w:hAnsiTheme="minorHAnsi" w:cstheme="minorHAnsi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8146D">
        <w:rPr>
          <w:rFonts w:asciiTheme="minorHAnsi" w:hAnsiTheme="minorHAnsi" w:cstheme="minorHAnsi"/>
          <w:sz w:val="22"/>
          <w:szCs w:val="22"/>
        </w:rPr>
        <w:t>er</w:t>
      </w:r>
      <w:r w:rsidRPr="00E8146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8146D">
        <w:rPr>
          <w:rFonts w:asciiTheme="minorHAnsi" w:hAnsiTheme="minorHAnsi" w:cstheme="minorHAnsi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8146D">
        <w:rPr>
          <w:rFonts w:asciiTheme="minorHAnsi" w:hAnsiTheme="minorHAnsi" w:cstheme="minorHAnsi"/>
          <w:sz w:val="22"/>
          <w:szCs w:val="22"/>
        </w:rPr>
        <w:t>tra</w:t>
      </w:r>
      <w:r w:rsidRPr="00E8146D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8146D">
        <w:rPr>
          <w:rFonts w:asciiTheme="minorHAnsi" w:hAnsiTheme="minorHAnsi" w:cstheme="minorHAnsi"/>
          <w:sz w:val="22"/>
          <w:szCs w:val="22"/>
        </w:rPr>
        <w:t xml:space="preserve">, 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M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a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tt</w:t>
      </w:r>
      <w:r w:rsidRPr="00E8146D">
        <w:rPr>
          <w:rFonts w:asciiTheme="minorHAnsi" w:hAnsiTheme="minorHAnsi" w:cstheme="minorHAnsi"/>
          <w:spacing w:val="-2"/>
          <w:position w:val="2"/>
          <w:sz w:val="22"/>
          <w:szCs w:val="22"/>
        </w:rPr>
        <w:t>h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i</w:t>
      </w:r>
      <w:r w:rsidRPr="00E8146D">
        <w:rPr>
          <w:rFonts w:asciiTheme="minorHAnsi" w:hAnsiTheme="minorHAnsi" w:cstheme="minorHAnsi"/>
          <w:spacing w:val="2"/>
          <w:position w:val="2"/>
          <w:sz w:val="22"/>
          <w:szCs w:val="22"/>
        </w:rPr>
        <w:t>a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s</w:t>
      </w:r>
      <w:r w:rsidRPr="00E8146D">
        <w:rPr>
          <w:rFonts w:asciiTheme="minorHAnsi" w:hAnsiTheme="minorHAnsi" w:cstheme="minorHAnsi"/>
          <w:spacing w:val="-7"/>
          <w:position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B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ic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k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3"/>
          <w:position w:val="2"/>
          <w:sz w:val="22"/>
          <w:szCs w:val="22"/>
        </w:rPr>
        <w:t>r</w:t>
      </w:r>
      <w:r w:rsidRPr="00E8146D">
        <w:rPr>
          <w:rFonts w:asciiTheme="minorHAnsi" w:hAnsiTheme="minorHAnsi" w:cstheme="minorHAnsi"/>
          <w:spacing w:val="-4"/>
          <w:position w:val="2"/>
          <w:sz w:val="22"/>
          <w:szCs w:val="22"/>
        </w:rPr>
        <w:t>m</w:t>
      </w:r>
      <w:r w:rsidRPr="00E8146D">
        <w:rPr>
          <w:rFonts w:asciiTheme="minorHAnsi" w:hAnsiTheme="minorHAnsi" w:cstheme="minorHAnsi"/>
          <w:spacing w:val="3"/>
          <w:position w:val="2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n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n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,</w:t>
      </w:r>
      <w:r w:rsidRPr="00E8146D">
        <w:rPr>
          <w:rFonts w:asciiTheme="minorHAnsi" w:hAnsiTheme="minorHAnsi" w:cstheme="minorHAnsi"/>
          <w:spacing w:val="-9"/>
          <w:position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n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d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b/>
          <w:position w:val="2"/>
          <w:sz w:val="22"/>
          <w:szCs w:val="22"/>
        </w:rPr>
        <w:t>R</w:t>
      </w:r>
      <w:r w:rsidRPr="00E8146D">
        <w:rPr>
          <w:rFonts w:asciiTheme="minorHAnsi" w:hAnsiTheme="minorHAnsi" w:cstheme="minorHAnsi"/>
          <w:b/>
          <w:spacing w:val="1"/>
          <w:position w:val="2"/>
          <w:sz w:val="22"/>
          <w:szCs w:val="22"/>
        </w:rPr>
        <w:t>o</w:t>
      </w:r>
      <w:r w:rsidRPr="00E8146D">
        <w:rPr>
          <w:rFonts w:asciiTheme="minorHAnsi" w:hAnsiTheme="minorHAnsi" w:cstheme="minorHAnsi"/>
          <w:b/>
          <w:position w:val="2"/>
          <w:sz w:val="22"/>
          <w:szCs w:val="22"/>
        </w:rPr>
        <w:t>ber</w:t>
      </w:r>
      <w:r w:rsidRPr="00E8146D">
        <w:rPr>
          <w:rFonts w:asciiTheme="minorHAnsi" w:hAnsiTheme="minorHAnsi" w:cstheme="minorHAnsi"/>
          <w:b/>
          <w:spacing w:val="1"/>
          <w:position w:val="2"/>
          <w:sz w:val="22"/>
          <w:szCs w:val="22"/>
        </w:rPr>
        <w:t>t</w:t>
      </w:r>
      <w:r w:rsidRPr="00E8146D">
        <w:rPr>
          <w:rFonts w:asciiTheme="minorHAnsi" w:hAnsiTheme="minorHAnsi" w:cstheme="minorHAnsi"/>
          <w:b/>
          <w:position w:val="2"/>
          <w:sz w:val="22"/>
          <w:szCs w:val="22"/>
        </w:rPr>
        <w:t>o</w:t>
      </w:r>
      <w:r w:rsidRPr="00E8146D">
        <w:rPr>
          <w:rFonts w:asciiTheme="minorHAnsi" w:hAnsiTheme="minorHAnsi" w:cstheme="minorHAnsi"/>
          <w:b/>
          <w:spacing w:val="-6"/>
          <w:position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b/>
          <w:position w:val="2"/>
          <w:sz w:val="22"/>
          <w:szCs w:val="22"/>
        </w:rPr>
        <w:t>F</w:t>
      </w:r>
      <w:r w:rsidRPr="00E8146D">
        <w:rPr>
          <w:rFonts w:asciiTheme="minorHAnsi" w:hAnsiTheme="minorHAnsi" w:cstheme="minorHAnsi"/>
          <w:b/>
          <w:spacing w:val="1"/>
          <w:position w:val="2"/>
          <w:sz w:val="22"/>
          <w:szCs w:val="22"/>
        </w:rPr>
        <w:t>o</w:t>
      </w:r>
      <w:r w:rsidRPr="00E8146D">
        <w:rPr>
          <w:rFonts w:asciiTheme="minorHAnsi" w:hAnsiTheme="minorHAnsi" w:cstheme="minorHAnsi"/>
          <w:b/>
          <w:position w:val="2"/>
          <w:sz w:val="22"/>
          <w:szCs w:val="22"/>
        </w:rPr>
        <w:t>rn</w:t>
      </w:r>
      <w:r w:rsidRPr="00E8146D">
        <w:rPr>
          <w:rFonts w:asciiTheme="minorHAnsi" w:hAnsiTheme="minorHAnsi" w:cstheme="minorHAnsi"/>
          <w:b/>
          <w:spacing w:val="1"/>
          <w:position w:val="2"/>
          <w:sz w:val="22"/>
          <w:szCs w:val="22"/>
        </w:rPr>
        <w:t>a</w:t>
      </w:r>
      <w:r w:rsidRPr="00E8146D">
        <w:rPr>
          <w:rFonts w:asciiTheme="minorHAnsi" w:hAnsiTheme="minorHAnsi" w:cstheme="minorHAnsi"/>
          <w:b/>
          <w:position w:val="2"/>
          <w:sz w:val="22"/>
          <w:szCs w:val="22"/>
        </w:rPr>
        <w:t>r</w:t>
      </w:r>
      <w:r w:rsidRPr="00E8146D">
        <w:rPr>
          <w:rFonts w:asciiTheme="minorHAnsi" w:hAnsiTheme="minorHAnsi" w:cstheme="minorHAnsi"/>
          <w:b/>
          <w:spacing w:val="2"/>
          <w:position w:val="2"/>
          <w:sz w:val="22"/>
          <w:szCs w:val="22"/>
        </w:rPr>
        <w:t>i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:</w:t>
      </w:r>
      <w:r w:rsidRPr="00E8146D">
        <w:rPr>
          <w:rFonts w:asciiTheme="minorHAnsi" w:hAnsiTheme="minorHAnsi" w:cstheme="minorHAnsi"/>
          <w:spacing w:val="-7"/>
          <w:position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2"/>
          <w:position w:val="2"/>
          <w:sz w:val="22"/>
          <w:szCs w:val="22"/>
        </w:rPr>
        <w:t>„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G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r</w:t>
      </w:r>
      <w:r w:rsidRPr="00E8146D">
        <w:rPr>
          <w:rFonts w:asciiTheme="minorHAnsi" w:hAnsiTheme="minorHAnsi" w:cstheme="minorHAnsi"/>
          <w:spacing w:val="3"/>
          <w:position w:val="2"/>
          <w:sz w:val="22"/>
          <w:szCs w:val="22"/>
        </w:rPr>
        <w:t>o</w:t>
      </w:r>
      <w:r w:rsidRPr="00E8146D">
        <w:rPr>
          <w:rFonts w:asciiTheme="minorHAnsi" w:hAnsiTheme="minorHAnsi" w:cstheme="minorHAnsi"/>
          <w:spacing w:val="-5"/>
          <w:position w:val="2"/>
          <w:sz w:val="22"/>
          <w:szCs w:val="22"/>
        </w:rPr>
        <w:t>w</w:t>
      </w:r>
      <w:r w:rsidRPr="00E8146D">
        <w:rPr>
          <w:rFonts w:asciiTheme="minorHAnsi" w:hAnsiTheme="minorHAnsi" w:cstheme="minorHAnsi"/>
          <w:spacing w:val="2"/>
          <w:position w:val="2"/>
          <w:sz w:val="22"/>
          <w:szCs w:val="22"/>
        </w:rPr>
        <w:t>t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h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,</w:t>
      </w:r>
      <w:r w:rsidRPr="00E8146D">
        <w:rPr>
          <w:rFonts w:asciiTheme="minorHAnsi" w:hAnsiTheme="minorHAnsi" w:cstheme="minorHAnsi"/>
          <w:spacing w:val="-6"/>
          <w:position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c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h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3"/>
          <w:position w:val="2"/>
          <w:sz w:val="22"/>
          <w:szCs w:val="22"/>
        </w:rPr>
        <w:t>r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c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te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r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izati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o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n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,</w:t>
      </w:r>
      <w:r w:rsidRPr="00E8146D">
        <w:rPr>
          <w:rFonts w:asciiTheme="minorHAnsi" w:hAnsiTheme="minorHAnsi" w:cstheme="minorHAnsi"/>
          <w:spacing w:val="-12"/>
          <w:position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n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d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 xml:space="preserve"> prop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r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ties</w:t>
      </w:r>
      <w:r w:rsidRPr="00E8146D">
        <w:rPr>
          <w:rFonts w:asciiTheme="minorHAnsi" w:hAnsiTheme="minorHAnsi" w:cstheme="minorHAnsi"/>
          <w:spacing w:val="-8"/>
          <w:position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o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f</w:t>
      </w:r>
      <w:r w:rsidRPr="00E8146D">
        <w:rPr>
          <w:rFonts w:asciiTheme="minorHAnsi" w:hAnsiTheme="minorHAnsi" w:cstheme="minorHAnsi"/>
          <w:spacing w:val="-3"/>
          <w:position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b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u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lk</w:t>
      </w:r>
      <w:r w:rsidRPr="00E8146D">
        <w:rPr>
          <w:rFonts w:asciiTheme="minorHAnsi" w:hAnsiTheme="minorHAnsi" w:cstheme="minorHAnsi"/>
          <w:spacing w:val="-5"/>
          <w:position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2"/>
          <w:position w:val="2"/>
          <w:sz w:val="22"/>
          <w:szCs w:val="22"/>
        </w:rPr>
        <w:t>S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n</w:t>
      </w:r>
      <w:r w:rsidRPr="00E8146D">
        <w:rPr>
          <w:rFonts w:asciiTheme="minorHAnsi" w:hAnsiTheme="minorHAnsi" w:cstheme="minorHAnsi"/>
          <w:spacing w:val="3"/>
          <w:position w:val="2"/>
          <w:sz w:val="22"/>
          <w:szCs w:val="22"/>
        </w:rPr>
        <w:t>O</w:t>
      </w:r>
      <w:r w:rsidRPr="00E8146D">
        <w:rPr>
          <w:rFonts w:asciiTheme="minorHAnsi" w:hAnsiTheme="minorHAnsi" w:cstheme="minorHAnsi"/>
          <w:sz w:val="22"/>
          <w:szCs w:val="22"/>
        </w:rPr>
        <w:t>2</w:t>
      </w:r>
      <w:r w:rsidRPr="00E8146D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s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i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n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g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 xml:space="preserve">le </w:t>
      </w:r>
      <w:r w:rsidRPr="00E8146D">
        <w:rPr>
          <w:rFonts w:asciiTheme="minorHAnsi" w:hAnsiTheme="minorHAnsi" w:cstheme="minorHAnsi"/>
          <w:sz w:val="22"/>
          <w:szCs w:val="22"/>
        </w:rPr>
        <w:t>c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ys</w:t>
      </w:r>
      <w:r w:rsidRPr="00E8146D">
        <w:rPr>
          <w:rFonts w:asciiTheme="minorHAnsi" w:hAnsiTheme="minorHAnsi" w:cstheme="minorHAnsi"/>
          <w:sz w:val="22"/>
          <w:szCs w:val="22"/>
        </w:rPr>
        <w:t>ta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ls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“</w:t>
      </w:r>
      <w:r w:rsidRPr="00E8146D">
        <w:rPr>
          <w:rFonts w:asciiTheme="minorHAnsi" w:hAnsiTheme="minorHAnsi" w:cstheme="minorHAnsi"/>
          <w:sz w:val="22"/>
          <w:szCs w:val="22"/>
        </w:rPr>
        <w:t>,</w:t>
      </w:r>
      <w:r w:rsidRPr="00E8146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8146D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8146D">
        <w:rPr>
          <w:rFonts w:asciiTheme="minorHAnsi" w:hAnsiTheme="minorHAnsi" w:cstheme="minorHAnsi"/>
          <w:sz w:val="22"/>
          <w:szCs w:val="22"/>
        </w:rPr>
        <w:t>.</w:t>
      </w:r>
      <w:r w:rsidRPr="00E8146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8146D">
        <w:rPr>
          <w:rFonts w:asciiTheme="minorHAnsi" w:hAnsiTheme="minorHAnsi" w:cstheme="minorHAnsi"/>
          <w:sz w:val="22"/>
          <w:szCs w:val="22"/>
        </w:rPr>
        <w:t>tat.</w:t>
      </w:r>
      <w:r w:rsidRPr="00E8146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S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hAnsiTheme="minorHAnsi" w:cstheme="minorHAnsi"/>
          <w:sz w:val="22"/>
          <w:szCs w:val="22"/>
        </w:rPr>
        <w:t>l.</w:t>
      </w:r>
      <w:r w:rsidRPr="00E8146D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E8146D">
        <w:rPr>
          <w:rFonts w:asciiTheme="minorHAnsi" w:hAnsiTheme="minorHAnsi" w:cstheme="minorHAnsi"/>
          <w:spacing w:val="-6"/>
          <w:sz w:val="22"/>
          <w:szCs w:val="22"/>
        </w:rPr>
        <w:t>1</w:t>
      </w:r>
      <w:r w:rsidRPr="00E8146D">
        <w:rPr>
          <w:rFonts w:asciiTheme="minorHAnsi" w:hAnsiTheme="minorHAnsi" w:cstheme="minorHAnsi"/>
          <w:sz w:val="22"/>
          <w:szCs w:val="22"/>
        </w:rPr>
        <w:t>1</w:t>
      </w:r>
      <w:r w:rsidRPr="00E8146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(2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14</w:t>
      </w:r>
      <w:r w:rsidRPr="00E8146D">
        <w:rPr>
          <w:rFonts w:asciiTheme="minorHAnsi" w:hAnsiTheme="minorHAnsi" w:cstheme="minorHAnsi"/>
          <w:sz w:val="22"/>
          <w:szCs w:val="22"/>
        </w:rPr>
        <w:t>)</w:t>
      </w:r>
      <w:r w:rsidRPr="00E8146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E8146D">
        <w:rPr>
          <w:rFonts w:asciiTheme="minorHAnsi" w:hAnsiTheme="minorHAnsi" w:cstheme="minorHAnsi"/>
          <w:spacing w:val="5"/>
          <w:sz w:val="22"/>
          <w:szCs w:val="22"/>
        </w:rPr>
        <w:t>6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73</w:t>
      </w:r>
      <w:r w:rsidRPr="00E8146D">
        <w:rPr>
          <w:rFonts w:asciiTheme="minorHAnsi" w:hAnsiTheme="minorHAnsi" w:cstheme="minorHAnsi"/>
          <w:sz w:val="22"/>
          <w:szCs w:val="22"/>
        </w:rPr>
        <w:t>;</w:t>
      </w:r>
      <w:r w:rsidRPr="00E8146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DOI</w:t>
      </w:r>
      <w:r w:rsidRPr="00E8146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E8146D">
        <w:rPr>
          <w:rFonts w:asciiTheme="minorHAnsi" w:hAnsiTheme="minorHAnsi" w:cstheme="minorHAnsi"/>
          <w:sz w:val="22"/>
          <w:szCs w:val="22"/>
        </w:rPr>
        <w:t>.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002</w:t>
      </w:r>
      <w:r w:rsidRPr="00E8146D">
        <w:rPr>
          <w:rFonts w:asciiTheme="minorHAnsi" w:hAnsiTheme="minorHAnsi" w:cstheme="minorHAnsi"/>
          <w:spacing w:val="-3"/>
          <w:sz w:val="22"/>
          <w:szCs w:val="22"/>
        </w:rPr>
        <w:t>/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E8146D">
        <w:rPr>
          <w:rFonts w:asciiTheme="minorHAnsi" w:hAnsiTheme="minorHAnsi" w:cstheme="minorHAnsi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.2013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00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E8146D">
        <w:rPr>
          <w:rFonts w:asciiTheme="minorHAnsi" w:hAnsiTheme="minorHAnsi" w:cstheme="minorHAnsi"/>
          <w:sz w:val="22"/>
          <w:szCs w:val="22"/>
        </w:rPr>
        <w:t>0</w:t>
      </w:r>
    </w:p>
    <w:p w14:paraId="4760D938" w14:textId="77777777" w:rsidR="009A4DA8" w:rsidRPr="00E8146D" w:rsidRDefault="00E8146D">
      <w:pPr>
        <w:spacing w:before="1" w:line="220" w:lineRule="exact"/>
        <w:ind w:left="473" w:right="81" w:hanging="360"/>
        <w:jc w:val="both"/>
        <w:rPr>
          <w:rFonts w:asciiTheme="minorHAnsi" w:hAnsiTheme="minorHAnsi" w:cstheme="minorHAnsi"/>
          <w:sz w:val="22"/>
          <w:szCs w:val="22"/>
        </w:rPr>
      </w:pPr>
      <w:r w:rsidRPr="00E8146D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E8146D">
        <w:rPr>
          <w:rFonts w:asciiTheme="minorHAnsi" w:hAnsiTheme="minorHAnsi" w:cstheme="minorHAnsi"/>
          <w:sz w:val="22"/>
          <w:szCs w:val="22"/>
        </w:rPr>
        <w:t xml:space="preserve">)  </w:t>
      </w:r>
      <w:r w:rsidRPr="00E8146D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G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hAnsiTheme="minorHAnsi" w:cstheme="minorHAnsi"/>
          <w:sz w:val="22"/>
          <w:szCs w:val="22"/>
        </w:rPr>
        <w:t>ter</w:t>
      </w:r>
      <w:r w:rsidRPr="00E8146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15"/>
          <w:sz w:val="22"/>
          <w:szCs w:val="22"/>
        </w:rPr>
        <w:t>W</w:t>
      </w:r>
      <w:r w:rsidRPr="00E8146D">
        <w:rPr>
          <w:rFonts w:asciiTheme="minorHAnsi" w:hAnsiTheme="minorHAnsi" w:cstheme="minorHAnsi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gn</w:t>
      </w:r>
      <w:r w:rsidRPr="00E8146D">
        <w:rPr>
          <w:rFonts w:asciiTheme="minorHAnsi" w:hAnsiTheme="minorHAnsi" w:cstheme="minorHAnsi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E8146D">
        <w:rPr>
          <w:rFonts w:asciiTheme="minorHAnsi" w:hAnsiTheme="minorHAnsi" w:cstheme="minorHAnsi"/>
          <w:sz w:val="22"/>
          <w:szCs w:val="22"/>
        </w:rPr>
        <w:t>,</w:t>
      </w:r>
      <w:r w:rsidRPr="00E8146D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Mic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hAnsiTheme="minorHAnsi" w:cstheme="minorHAnsi"/>
          <w:sz w:val="22"/>
          <w:szCs w:val="22"/>
        </w:rPr>
        <w:t>ele</w:t>
      </w:r>
      <w:r w:rsidRPr="00E8146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8146D">
        <w:rPr>
          <w:rFonts w:asciiTheme="minorHAnsi" w:hAnsiTheme="minorHAnsi" w:cstheme="minorHAnsi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8146D">
        <w:rPr>
          <w:rFonts w:asciiTheme="minorHAnsi" w:hAnsiTheme="minorHAnsi" w:cstheme="minorHAnsi"/>
          <w:sz w:val="22"/>
          <w:szCs w:val="22"/>
        </w:rPr>
        <w:t>i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hAnsiTheme="minorHAnsi" w:cstheme="minorHAnsi"/>
          <w:sz w:val="22"/>
          <w:szCs w:val="22"/>
        </w:rPr>
        <w:t>i,</w:t>
      </w:r>
      <w:r w:rsidRPr="00E8146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Da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hAnsiTheme="minorHAnsi" w:cstheme="minorHAnsi"/>
          <w:sz w:val="22"/>
          <w:szCs w:val="22"/>
        </w:rPr>
        <w:t>i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8146D">
        <w:rPr>
          <w:rFonts w:asciiTheme="minorHAnsi" w:hAnsiTheme="minorHAnsi" w:cstheme="minorHAnsi"/>
          <w:sz w:val="22"/>
          <w:szCs w:val="22"/>
        </w:rPr>
        <w:t>la</w:t>
      </w:r>
      <w:r w:rsidRPr="00E8146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G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E8146D">
        <w:rPr>
          <w:rFonts w:asciiTheme="minorHAnsi" w:hAnsiTheme="minorHAnsi" w:cstheme="minorHAnsi"/>
          <w:sz w:val="22"/>
          <w:szCs w:val="22"/>
        </w:rPr>
        <w:t>a,</w:t>
      </w:r>
      <w:r w:rsidRPr="00E8146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M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E8146D">
        <w:rPr>
          <w:rFonts w:asciiTheme="minorHAnsi" w:hAnsiTheme="minorHAnsi" w:cstheme="minorHAnsi"/>
          <w:sz w:val="22"/>
          <w:szCs w:val="22"/>
        </w:rPr>
        <w:t>t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8146D">
        <w:rPr>
          <w:rFonts w:asciiTheme="minorHAnsi" w:hAnsiTheme="minorHAnsi" w:cstheme="minorHAnsi"/>
          <w:sz w:val="22"/>
          <w:szCs w:val="22"/>
        </w:rPr>
        <w:t>n</w:t>
      </w:r>
      <w:r w:rsidRPr="00E8146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Sc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8146D">
        <w:rPr>
          <w:rFonts w:asciiTheme="minorHAnsi" w:hAnsiTheme="minorHAnsi" w:cstheme="minorHAnsi"/>
          <w:sz w:val="22"/>
          <w:szCs w:val="22"/>
        </w:rPr>
        <w:t>i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db</w:t>
      </w:r>
      <w:r w:rsidRPr="00E8146D">
        <w:rPr>
          <w:rFonts w:asciiTheme="minorHAnsi" w:hAnsiTheme="minorHAnsi" w:cstheme="minorHAnsi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8146D">
        <w:rPr>
          <w:rFonts w:asciiTheme="minorHAnsi" w:hAnsiTheme="minorHAnsi" w:cstheme="minorHAnsi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E8146D">
        <w:rPr>
          <w:rFonts w:asciiTheme="minorHAnsi" w:hAnsiTheme="minorHAnsi" w:cstheme="minorHAnsi"/>
          <w:sz w:val="22"/>
          <w:szCs w:val="22"/>
        </w:rPr>
        <w:t>,</w:t>
      </w:r>
      <w:r w:rsidRPr="00E8146D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ob</w:t>
      </w:r>
      <w:r w:rsidRPr="00E8146D">
        <w:rPr>
          <w:rFonts w:asciiTheme="minorHAnsi" w:hAnsiTheme="minorHAnsi" w:cstheme="minorHAnsi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8146D">
        <w:rPr>
          <w:rFonts w:asciiTheme="minorHAnsi" w:hAnsiTheme="minorHAnsi" w:cstheme="minorHAnsi"/>
          <w:sz w:val="22"/>
          <w:szCs w:val="22"/>
        </w:rPr>
        <w:t>t</w:t>
      </w:r>
      <w:r w:rsidRPr="00E8146D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Sc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E8146D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E8146D">
        <w:rPr>
          <w:rFonts w:asciiTheme="minorHAnsi" w:hAnsiTheme="minorHAnsi" w:cstheme="minorHAnsi"/>
          <w:sz w:val="22"/>
          <w:szCs w:val="22"/>
        </w:rPr>
        <w:t>i,</w:t>
      </w:r>
      <w:r w:rsidRPr="00E8146D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M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E8146D">
        <w:rPr>
          <w:rFonts w:asciiTheme="minorHAnsi" w:hAnsiTheme="minorHAnsi" w:cstheme="minorHAnsi"/>
          <w:sz w:val="22"/>
          <w:szCs w:val="22"/>
        </w:rPr>
        <w:t>tin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Al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br</w:t>
      </w:r>
      <w:r w:rsidRPr="00E8146D">
        <w:rPr>
          <w:rFonts w:asciiTheme="minorHAnsi" w:hAnsiTheme="minorHAnsi" w:cstheme="minorHAnsi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hAnsiTheme="minorHAnsi" w:cstheme="minorHAnsi"/>
          <w:sz w:val="22"/>
          <w:szCs w:val="22"/>
        </w:rPr>
        <w:t xml:space="preserve">t, 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8146D">
        <w:rPr>
          <w:rFonts w:asciiTheme="minorHAnsi" w:hAnsiTheme="minorHAnsi" w:cstheme="minorHAnsi"/>
          <w:sz w:val="22"/>
          <w:szCs w:val="22"/>
        </w:rPr>
        <w:t>i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hAnsiTheme="minorHAnsi" w:cstheme="minorHAnsi"/>
          <w:sz w:val="22"/>
          <w:szCs w:val="22"/>
        </w:rPr>
        <w:t>i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8146D">
        <w:rPr>
          <w:rFonts w:asciiTheme="minorHAnsi" w:hAnsiTheme="minorHAnsi" w:cstheme="minorHAnsi"/>
          <w:sz w:val="22"/>
          <w:szCs w:val="22"/>
        </w:rPr>
        <w:t>w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Gal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8146D">
        <w:rPr>
          <w:rFonts w:asciiTheme="minorHAnsi" w:hAnsiTheme="minorHAnsi" w:cstheme="minorHAnsi"/>
          <w:sz w:val="22"/>
          <w:szCs w:val="22"/>
        </w:rPr>
        <w:t>z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E8146D">
        <w:rPr>
          <w:rFonts w:asciiTheme="minorHAnsi" w:hAnsiTheme="minorHAnsi" w:cstheme="minorHAnsi"/>
          <w:sz w:val="22"/>
          <w:szCs w:val="22"/>
        </w:rPr>
        <w:t>a,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D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E8146D">
        <w:rPr>
          <w:rFonts w:asciiTheme="minorHAnsi" w:hAnsiTheme="minorHAnsi" w:cstheme="minorHAnsi"/>
          <w:sz w:val="22"/>
          <w:szCs w:val="22"/>
        </w:rPr>
        <w:t>tlef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Kl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8146D">
        <w:rPr>
          <w:rFonts w:asciiTheme="minorHAnsi" w:hAnsiTheme="minorHAnsi" w:cstheme="minorHAnsi"/>
          <w:sz w:val="22"/>
          <w:szCs w:val="22"/>
        </w:rPr>
        <w:t>m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hAnsiTheme="minorHAnsi" w:cstheme="minorHAnsi"/>
          <w:sz w:val="22"/>
          <w:szCs w:val="22"/>
        </w:rPr>
        <w:t>d</w:t>
      </w:r>
      <w:r w:rsidRPr="00E8146D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b/>
          <w:sz w:val="22"/>
          <w:szCs w:val="22"/>
        </w:rPr>
        <w:t>R</w:t>
      </w:r>
      <w:r w:rsidRPr="00E8146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8146D">
        <w:rPr>
          <w:rFonts w:asciiTheme="minorHAnsi" w:hAnsiTheme="minorHAnsi" w:cstheme="minorHAnsi"/>
          <w:b/>
          <w:sz w:val="22"/>
          <w:szCs w:val="22"/>
        </w:rPr>
        <w:t>ber</w:t>
      </w:r>
      <w:r w:rsidRPr="00E8146D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E8146D">
        <w:rPr>
          <w:rFonts w:asciiTheme="minorHAnsi" w:hAnsiTheme="minorHAnsi" w:cstheme="minorHAnsi"/>
          <w:b/>
          <w:sz w:val="22"/>
          <w:szCs w:val="22"/>
        </w:rPr>
        <w:t>o</w:t>
      </w:r>
      <w:r w:rsidRPr="00E8146D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b/>
          <w:sz w:val="22"/>
          <w:szCs w:val="22"/>
        </w:rPr>
        <w:t>F</w:t>
      </w:r>
      <w:r w:rsidRPr="00E8146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8146D">
        <w:rPr>
          <w:rFonts w:asciiTheme="minorHAnsi" w:hAnsiTheme="minorHAnsi" w:cstheme="minorHAnsi"/>
          <w:b/>
          <w:sz w:val="22"/>
          <w:szCs w:val="22"/>
        </w:rPr>
        <w:t>rn</w:t>
      </w:r>
      <w:r w:rsidRPr="00E8146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8146D">
        <w:rPr>
          <w:rFonts w:asciiTheme="minorHAnsi" w:hAnsiTheme="minorHAnsi" w:cstheme="minorHAnsi"/>
          <w:b/>
          <w:sz w:val="22"/>
          <w:szCs w:val="22"/>
        </w:rPr>
        <w:t>r</w:t>
      </w:r>
      <w:r w:rsidRPr="00E8146D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E8146D">
        <w:rPr>
          <w:rFonts w:asciiTheme="minorHAnsi" w:hAnsiTheme="minorHAnsi" w:cstheme="minorHAnsi"/>
          <w:sz w:val="22"/>
          <w:szCs w:val="22"/>
        </w:rPr>
        <w:t>: „E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8146D">
        <w:rPr>
          <w:rFonts w:asciiTheme="minorHAnsi" w:hAnsiTheme="minorHAnsi" w:cstheme="minorHAnsi"/>
          <w:sz w:val="22"/>
          <w:szCs w:val="22"/>
        </w:rPr>
        <w:t>ita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E8146D">
        <w:rPr>
          <w:rFonts w:asciiTheme="minorHAnsi" w:hAnsiTheme="minorHAnsi" w:cstheme="minorHAnsi"/>
          <w:sz w:val="22"/>
          <w:szCs w:val="22"/>
        </w:rPr>
        <w:t>ial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8146D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8146D">
        <w:rPr>
          <w:rFonts w:asciiTheme="minorHAnsi" w:hAnsiTheme="minorHAnsi" w:cstheme="minorHAnsi"/>
          <w:sz w:val="22"/>
          <w:szCs w:val="22"/>
        </w:rPr>
        <w:t>h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 xml:space="preserve"> o</w:t>
      </w:r>
      <w:r w:rsidRPr="00E8146D">
        <w:rPr>
          <w:rFonts w:asciiTheme="minorHAnsi" w:hAnsiTheme="minorHAnsi" w:cstheme="minorHAnsi"/>
          <w:sz w:val="22"/>
          <w:szCs w:val="22"/>
        </w:rPr>
        <w:t>f</w:t>
      </w:r>
      <w:r w:rsidRPr="00E8146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8146D">
        <w:rPr>
          <w:rFonts w:asciiTheme="minorHAnsi" w:hAnsiTheme="minorHAnsi" w:cstheme="minorHAnsi"/>
          <w:sz w:val="22"/>
          <w:szCs w:val="22"/>
        </w:rPr>
        <w:t>eta</w:t>
      </w:r>
      <w:r w:rsidRPr="00E8146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Ga</w:t>
      </w:r>
      <w:r w:rsidRPr="00E8146D">
        <w:rPr>
          <w:rFonts w:asciiTheme="minorHAnsi" w:hAnsiTheme="minorHAnsi" w:cstheme="minorHAnsi"/>
          <w:spacing w:val="4"/>
          <w:sz w:val="22"/>
          <w:szCs w:val="22"/>
        </w:rPr>
        <w:t>2</w:t>
      </w:r>
      <w:r w:rsidRPr="00E8146D">
        <w:rPr>
          <w:rFonts w:asciiTheme="minorHAnsi" w:hAnsiTheme="minorHAnsi" w:cstheme="minorHAnsi"/>
          <w:sz w:val="22"/>
          <w:szCs w:val="22"/>
        </w:rPr>
        <w:t>O3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8146D">
        <w:rPr>
          <w:rFonts w:asciiTheme="minorHAnsi" w:hAnsiTheme="minorHAnsi" w:cstheme="minorHAnsi"/>
          <w:sz w:val="22"/>
          <w:szCs w:val="22"/>
        </w:rPr>
        <w:t>y</w:t>
      </w:r>
      <w:r w:rsidRPr="00E8146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8146D">
        <w:rPr>
          <w:rFonts w:asciiTheme="minorHAnsi" w:hAnsiTheme="minorHAnsi" w:cstheme="minorHAnsi"/>
          <w:sz w:val="22"/>
          <w:szCs w:val="22"/>
        </w:rPr>
        <w:t>etal</w:t>
      </w:r>
      <w:r w:rsidRPr="00E8146D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hAnsiTheme="minorHAnsi" w:cstheme="minorHAnsi"/>
          <w:sz w:val="22"/>
          <w:szCs w:val="22"/>
        </w:rPr>
        <w:t xml:space="preserve">ic 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E8146D">
        <w:rPr>
          <w:rFonts w:asciiTheme="minorHAnsi" w:hAnsiTheme="minorHAnsi" w:cstheme="minorHAnsi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8146D">
        <w:rPr>
          <w:rFonts w:asciiTheme="minorHAnsi" w:hAnsiTheme="minorHAnsi" w:cstheme="minorHAnsi"/>
          <w:sz w:val="22"/>
          <w:szCs w:val="22"/>
        </w:rPr>
        <w:t>r</w:t>
      </w:r>
      <w:r w:rsidRPr="00E8146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hAnsiTheme="minorHAnsi" w:cstheme="minorHAnsi"/>
          <w:sz w:val="22"/>
          <w:szCs w:val="22"/>
        </w:rPr>
        <w:t>ase</w:t>
      </w:r>
      <w:r w:rsidRPr="00E8146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8146D">
        <w:rPr>
          <w:rFonts w:asciiTheme="minorHAnsi" w:hAnsiTheme="minorHAnsi" w:cstheme="minorHAnsi"/>
          <w:sz w:val="22"/>
          <w:szCs w:val="22"/>
        </w:rPr>
        <w:t>ita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E8146D">
        <w:rPr>
          <w:rFonts w:asciiTheme="minorHAnsi" w:hAnsiTheme="minorHAnsi" w:cstheme="minorHAnsi"/>
          <w:sz w:val="22"/>
          <w:szCs w:val="22"/>
        </w:rPr>
        <w:t>y“,</w:t>
      </w:r>
      <w:r w:rsidRPr="00E8146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ys</w:t>
      </w:r>
      <w:r w:rsidRPr="00E8146D">
        <w:rPr>
          <w:rFonts w:asciiTheme="minorHAnsi" w:hAnsiTheme="minorHAnsi" w:cstheme="minorHAnsi"/>
          <w:sz w:val="22"/>
          <w:szCs w:val="22"/>
        </w:rPr>
        <w:t>.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Stat.</w:t>
      </w:r>
      <w:r w:rsidRPr="00E8146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S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hAnsiTheme="minorHAnsi" w:cstheme="minorHAnsi"/>
          <w:sz w:val="22"/>
          <w:szCs w:val="22"/>
        </w:rPr>
        <w:t>l.</w:t>
      </w:r>
      <w:r w:rsidRPr="00E8146D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E8146D">
        <w:rPr>
          <w:rFonts w:asciiTheme="minorHAnsi" w:hAnsiTheme="minorHAnsi" w:cstheme="minorHAnsi"/>
          <w:spacing w:val="-6"/>
          <w:sz w:val="22"/>
          <w:szCs w:val="22"/>
        </w:rPr>
        <w:t>1</w:t>
      </w:r>
      <w:r w:rsidRPr="00E8146D">
        <w:rPr>
          <w:rFonts w:asciiTheme="minorHAnsi" w:hAnsiTheme="minorHAnsi" w:cstheme="minorHAnsi"/>
          <w:sz w:val="22"/>
          <w:szCs w:val="22"/>
        </w:rPr>
        <w:t>1</w:t>
      </w:r>
      <w:r w:rsidRPr="00E8146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(2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14</w:t>
      </w:r>
      <w:r w:rsidRPr="00E8146D">
        <w:rPr>
          <w:rFonts w:asciiTheme="minorHAnsi" w:hAnsiTheme="minorHAnsi" w:cstheme="minorHAnsi"/>
          <w:sz w:val="22"/>
          <w:szCs w:val="22"/>
        </w:rPr>
        <w:t>)</w:t>
      </w:r>
      <w:r w:rsidRPr="00E8146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E8146D">
        <w:rPr>
          <w:rFonts w:asciiTheme="minorHAnsi" w:hAnsiTheme="minorHAnsi" w:cstheme="minorHAnsi"/>
          <w:spacing w:val="5"/>
          <w:sz w:val="22"/>
          <w:szCs w:val="22"/>
        </w:rPr>
        <w:t>7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33</w:t>
      </w:r>
      <w:r w:rsidRPr="00E8146D">
        <w:rPr>
          <w:rFonts w:asciiTheme="minorHAnsi" w:hAnsiTheme="minorHAnsi" w:cstheme="minorHAnsi"/>
          <w:sz w:val="22"/>
          <w:szCs w:val="22"/>
        </w:rPr>
        <w:t>;</w:t>
      </w:r>
      <w:r w:rsidRPr="00E8146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DOI</w:t>
      </w:r>
      <w:r w:rsidRPr="00E8146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10</w:t>
      </w:r>
      <w:r w:rsidRPr="00E8146D">
        <w:rPr>
          <w:rFonts w:asciiTheme="minorHAnsi" w:hAnsiTheme="minorHAnsi" w:cstheme="minorHAnsi"/>
          <w:sz w:val="22"/>
          <w:szCs w:val="22"/>
        </w:rPr>
        <w:t>.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002</w:t>
      </w:r>
      <w:r w:rsidRPr="00E8146D">
        <w:rPr>
          <w:rFonts w:asciiTheme="minorHAnsi" w:hAnsiTheme="minorHAnsi" w:cstheme="minorHAnsi"/>
          <w:sz w:val="22"/>
          <w:szCs w:val="22"/>
        </w:rPr>
        <w:t>/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E8146D">
        <w:rPr>
          <w:rFonts w:asciiTheme="minorHAnsi" w:hAnsiTheme="minorHAnsi" w:cstheme="minorHAnsi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.2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13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00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E8146D">
        <w:rPr>
          <w:rFonts w:asciiTheme="minorHAnsi" w:hAnsiTheme="minorHAnsi" w:cstheme="minorHAnsi"/>
          <w:sz w:val="22"/>
          <w:szCs w:val="22"/>
        </w:rPr>
        <w:t>2</w:t>
      </w:r>
    </w:p>
    <w:p w14:paraId="697A1654" w14:textId="77777777" w:rsidR="009A4DA8" w:rsidRPr="00E8146D" w:rsidRDefault="00E8146D">
      <w:pPr>
        <w:spacing w:line="220" w:lineRule="exact"/>
        <w:ind w:left="113"/>
        <w:rPr>
          <w:rFonts w:asciiTheme="minorHAnsi" w:hAnsiTheme="minorHAnsi" w:cstheme="minorHAnsi"/>
          <w:sz w:val="22"/>
          <w:szCs w:val="22"/>
        </w:rPr>
      </w:pPr>
      <w:r w:rsidRPr="00E8146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E8146D">
        <w:rPr>
          <w:rFonts w:asciiTheme="minorHAnsi" w:hAnsiTheme="minorHAnsi" w:cstheme="minorHAnsi"/>
          <w:sz w:val="22"/>
          <w:szCs w:val="22"/>
        </w:rPr>
        <w:t xml:space="preserve">)  </w:t>
      </w:r>
      <w:r w:rsidRPr="00E8146D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D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oro</w:t>
      </w:r>
      <w:r w:rsidRPr="00E8146D">
        <w:rPr>
          <w:rFonts w:asciiTheme="minorHAnsi" w:hAnsiTheme="minorHAnsi" w:cstheme="minorHAnsi"/>
          <w:sz w:val="22"/>
          <w:szCs w:val="22"/>
        </w:rPr>
        <w:t>t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hAnsiTheme="minorHAnsi" w:cstheme="minorHAnsi"/>
          <w:sz w:val="22"/>
          <w:szCs w:val="22"/>
        </w:rPr>
        <w:t>ee</w:t>
      </w:r>
      <w:r w:rsidRPr="00E8146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Br</w:t>
      </w:r>
      <w:r w:rsidRPr="00E8146D">
        <w:rPr>
          <w:rFonts w:asciiTheme="minorHAnsi" w:hAnsiTheme="minorHAnsi" w:cstheme="minorHAnsi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E8146D">
        <w:rPr>
          <w:rFonts w:asciiTheme="minorHAnsi" w:hAnsiTheme="minorHAnsi" w:cstheme="minorHAnsi"/>
          <w:sz w:val="22"/>
          <w:szCs w:val="22"/>
        </w:rPr>
        <w:t>,</w:t>
      </w:r>
      <w:r w:rsidRPr="00E8146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22"/>
          <w:sz w:val="22"/>
          <w:szCs w:val="22"/>
        </w:rPr>
        <w:t>V</w:t>
      </w:r>
      <w:r w:rsidRPr="00E8146D">
        <w:rPr>
          <w:rFonts w:asciiTheme="minorHAnsi" w:hAnsiTheme="minorHAnsi" w:cstheme="minorHAnsi"/>
          <w:sz w:val="22"/>
          <w:szCs w:val="22"/>
        </w:rPr>
        <w:t>ale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hAnsiTheme="minorHAnsi" w:cstheme="minorHAnsi"/>
          <w:sz w:val="22"/>
          <w:szCs w:val="22"/>
        </w:rPr>
        <w:t>ti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8146D">
        <w:rPr>
          <w:rFonts w:asciiTheme="minorHAnsi" w:hAnsiTheme="minorHAnsi" w:cstheme="minorHAnsi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S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hAnsiTheme="minorHAnsi" w:cstheme="minorHAnsi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8146D">
        <w:rPr>
          <w:rFonts w:asciiTheme="minorHAnsi" w:hAnsiTheme="minorHAnsi" w:cstheme="minorHAnsi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E8146D">
        <w:rPr>
          <w:rFonts w:asciiTheme="minorHAnsi" w:hAnsiTheme="minorHAnsi" w:cstheme="minorHAnsi"/>
          <w:sz w:val="22"/>
          <w:szCs w:val="22"/>
        </w:rPr>
        <w:t>,</w:t>
      </w:r>
      <w:r w:rsidRPr="00E8146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8146D">
        <w:rPr>
          <w:rFonts w:asciiTheme="minorHAnsi" w:hAnsiTheme="minorHAnsi" w:cstheme="minorHAnsi"/>
          <w:sz w:val="22"/>
          <w:szCs w:val="22"/>
        </w:rPr>
        <w:t>i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8146D">
        <w:rPr>
          <w:rFonts w:asciiTheme="minorHAnsi" w:hAnsiTheme="minorHAnsi" w:cstheme="minorHAnsi"/>
          <w:sz w:val="22"/>
          <w:szCs w:val="22"/>
        </w:rPr>
        <w:t>t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E8146D">
        <w:rPr>
          <w:rFonts w:asciiTheme="minorHAnsi" w:hAnsiTheme="minorHAnsi" w:cstheme="minorHAnsi"/>
          <w:sz w:val="22"/>
          <w:szCs w:val="22"/>
        </w:rPr>
        <w:t>h</w:t>
      </w:r>
      <w:r w:rsidRPr="00E8146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E8146D">
        <w:rPr>
          <w:rFonts w:asciiTheme="minorHAnsi" w:hAnsiTheme="minorHAnsi" w:cstheme="minorHAnsi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E8146D">
        <w:rPr>
          <w:rFonts w:asciiTheme="minorHAnsi" w:hAnsiTheme="minorHAnsi" w:cstheme="minorHAnsi"/>
          <w:sz w:val="22"/>
          <w:szCs w:val="22"/>
        </w:rPr>
        <w:t>itz,</w:t>
      </w:r>
      <w:r w:rsidRPr="00E8146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gn</w:t>
      </w:r>
      <w:r w:rsidRPr="00E8146D">
        <w:rPr>
          <w:rFonts w:asciiTheme="minorHAnsi" w:hAnsiTheme="minorHAnsi" w:cstheme="minorHAnsi"/>
          <w:sz w:val="22"/>
          <w:szCs w:val="22"/>
        </w:rPr>
        <w:t>i</w:t>
      </w:r>
      <w:r w:rsidRPr="00E8146D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E8146D">
        <w:rPr>
          <w:rFonts w:asciiTheme="minorHAnsi" w:hAnsiTheme="minorHAnsi" w:cstheme="minorHAnsi"/>
          <w:sz w:val="22"/>
          <w:szCs w:val="22"/>
        </w:rPr>
        <w:t>w</w:t>
      </w:r>
      <w:r w:rsidRPr="00E8146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Gal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8146D">
        <w:rPr>
          <w:rFonts w:asciiTheme="minorHAnsi" w:hAnsiTheme="minorHAnsi" w:cstheme="minorHAnsi"/>
          <w:sz w:val="22"/>
          <w:szCs w:val="22"/>
        </w:rPr>
        <w:t>z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E8146D">
        <w:rPr>
          <w:rFonts w:asciiTheme="minorHAnsi" w:hAnsiTheme="minorHAnsi" w:cstheme="minorHAnsi"/>
          <w:sz w:val="22"/>
          <w:szCs w:val="22"/>
        </w:rPr>
        <w:t xml:space="preserve">a, </w:t>
      </w:r>
      <w:r w:rsidRPr="00E8146D">
        <w:rPr>
          <w:rFonts w:asciiTheme="minorHAnsi" w:hAnsiTheme="minorHAnsi" w:cstheme="minorHAnsi"/>
          <w:b/>
          <w:sz w:val="22"/>
          <w:szCs w:val="22"/>
        </w:rPr>
        <w:t>R</w:t>
      </w:r>
      <w:r w:rsidRPr="00E8146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8146D">
        <w:rPr>
          <w:rFonts w:asciiTheme="minorHAnsi" w:hAnsiTheme="minorHAnsi" w:cstheme="minorHAnsi"/>
          <w:b/>
          <w:sz w:val="22"/>
          <w:szCs w:val="22"/>
        </w:rPr>
        <w:t>ber</w:t>
      </w:r>
      <w:r w:rsidRPr="00E8146D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E8146D">
        <w:rPr>
          <w:rFonts w:asciiTheme="minorHAnsi" w:hAnsiTheme="minorHAnsi" w:cstheme="minorHAnsi"/>
          <w:b/>
          <w:sz w:val="22"/>
          <w:szCs w:val="22"/>
        </w:rPr>
        <w:t>o</w:t>
      </w:r>
      <w:r w:rsidRPr="00E8146D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b/>
          <w:sz w:val="22"/>
          <w:szCs w:val="22"/>
        </w:rPr>
        <w:t>F</w:t>
      </w:r>
      <w:r w:rsidRPr="00E8146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8146D">
        <w:rPr>
          <w:rFonts w:asciiTheme="minorHAnsi" w:hAnsiTheme="minorHAnsi" w:cstheme="minorHAnsi"/>
          <w:b/>
          <w:sz w:val="22"/>
          <w:szCs w:val="22"/>
        </w:rPr>
        <w:t>rn</w:t>
      </w:r>
      <w:r w:rsidRPr="00E8146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8146D">
        <w:rPr>
          <w:rFonts w:asciiTheme="minorHAnsi" w:hAnsiTheme="minorHAnsi" w:cstheme="minorHAnsi"/>
          <w:b/>
          <w:sz w:val="22"/>
          <w:szCs w:val="22"/>
        </w:rPr>
        <w:t>ri</w:t>
      </w:r>
      <w:r w:rsidRPr="00E8146D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hAnsiTheme="minorHAnsi" w:cstheme="minorHAnsi"/>
          <w:sz w:val="22"/>
          <w:szCs w:val="22"/>
        </w:rPr>
        <w:t>d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8146D">
        <w:rPr>
          <w:rFonts w:asciiTheme="minorHAnsi" w:hAnsiTheme="minorHAnsi" w:cstheme="minorHAnsi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8146D">
        <w:rPr>
          <w:rFonts w:asciiTheme="minorHAnsi" w:hAnsiTheme="minorHAnsi" w:cstheme="minorHAnsi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rd</w:t>
      </w:r>
      <w:r w:rsidRPr="00E8146D">
        <w:rPr>
          <w:rFonts w:asciiTheme="minorHAnsi" w:hAnsiTheme="minorHAnsi" w:cstheme="minorHAnsi"/>
          <w:sz w:val="22"/>
          <w:szCs w:val="22"/>
        </w:rPr>
        <w:t>o</w:t>
      </w:r>
    </w:p>
    <w:p w14:paraId="0BB77E51" w14:textId="77777777" w:rsidR="009A4DA8" w:rsidRPr="00E8146D" w:rsidRDefault="00E8146D">
      <w:pPr>
        <w:spacing w:before="36" w:line="200" w:lineRule="exact"/>
        <w:ind w:left="473" w:right="418"/>
        <w:rPr>
          <w:rFonts w:asciiTheme="minorHAnsi" w:hAnsiTheme="minorHAnsi" w:cstheme="minorHAnsi"/>
          <w:sz w:val="22"/>
          <w:szCs w:val="22"/>
        </w:rPr>
      </w:pPr>
      <w:r w:rsidRPr="00E8146D">
        <w:rPr>
          <w:rFonts w:asciiTheme="minorHAnsi" w:hAnsiTheme="minorHAnsi" w:cstheme="minorHAnsi"/>
          <w:position w:val="2"/>
          <w:sz w:val="22"/>
          <w:szCs w:val="22"/>
        </w:rPr>
        <w:t>M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n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z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k</w:t>
      </w:r>
      <w:r w:rsidRPr="00E8146D">
        <w:rPr>
          <w:rFonts w:asciiTheme="minorHAnsi" w:hAnsiTheme="minorHAnsi" w:cstheme="minorHAnsi"/>
          <w:spacing w:val="3"/>
          <w:position w:val="2"/>
          <w:sz w:val="22"/>
          <w:szCs w:val="22"/>
        </w:rPr>
        <w:t>e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:</w:t>
      </w:r>
      <w:r w:rsidRPr="00E8146D">
        <w:rPr>
          <w:rFonts w:asciiTheme="minorHAnsi" w:hAnsiTheme="minorHAnsi" w:cstheme="minorHAnsi"/>
          <w:spacing w:val="-6"/>
          <w:position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2"/>
          <w:position w:val="2"/>
          <w:sz w:val="22"/>
          <w:szCs w:val="22"/>
        </w:rPr>
        <w:t>„</w:t>
      </w:r>
      <w:r w:rsidRPr="00E8146D">
        <w:rPr>
          <w:rFonts w:asciiTheme="minorHAnsi" w:hAnsiTheme="minorHAnsi" w:cstheme="minorHAnsi"/>
          <w:spacing w:val="3"/>
          <w:position w:val="2"/>
          <w:sz w:val="22"/>
          <w:szCs w:val="22"/>
        </w:rPr>
        <w:t>I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n</w:t>
      </w:r>
      <w:r w:rsidRPr="00E8146D">
        <w:rPr>
          <w:rFonts w:asciiTheme="minorHAnsi" w:hAnsiTheme="minorHAnsi" w:cstheme="minorHAnsi"/>
          <w:spacing w:val="-2"/>
          <w:position w:val="2"/>
          <w:sz w:val="22"/>
          <w:szCs w:val="22"/>
        </w:rPr>
        <w:t>-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g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ap</w:t>
      </w:r>
      <w:r w:rsidRPr="00E8146D">
        <w:rPr>
          <w:rFonts w:asciiTheme="minorHAnsi" w:hAnsiTheme="minorHAnsi" w:cstheme="minorHAnsi"/>
          <w:spacing w:val="-4"/>
          <w:position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s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tat</w:t>
      </w:r>
      <w:r w:rsidRPr="00E8146D">
        <w:rPr>
          <w:rFonts w:asciiTheme="minorHAnsi" w:hAnsiTheme="minorHAnsi" w:cstheme="minorHAnsi"/>
          <w:spacing w:val="3"/>
          <w:position w:val="2"/>
          <w:sz w:val="22"/>
          <w:szCs w:val="22"/>
        </w:rPr>
        <w:t>e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s</w:t>
      </w:r>
      <w:r w:rsidRPr="00E8146D">
        <w:rPr>
          <w:rFonts w:asciiTheme="minorHAnsi" w:hAnsiTheme="minorHAnsi" w:cstheme="minorHAnsi"/>
          <w:spacing w:val="-4"/>
          <w:position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o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f</w:t>
      </w:r>
      <w:r w:rsidRPr="00E8146D">
        <w:rPr>
          <w:rFonts w:asciiTheme="minorHAnsi" w:hAnsiTheme="minorHAnsi" w:cstheme="minorHAnsi"/>
          <w:spacing w:val="-3"/>
          <w:position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In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O</w:t>
      </w:r>
      <w:r w:rsidRPr="00E8146D">
        <w:rPr>
          <w:rFonts w:asciiTheme="minorHAnsi" w:hAnsiTheme="minorHAnsi" w:cstheme="minorHAnsi"/>
          <w:sz w:val="22"/>
          <w:szCs w:val="22"/>
        </w:rPr>
        <w:t>3</w:t>
      </w:r>
      <w:r w:rsidRPr="00E8146D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s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i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n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g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le</w:t>
      </w:r>
      <w:r w:rsidRPr="00E8146D">
        <w:rPr>
          <w:rFonts w:asciiTheme="minorHAnsi" w:hAnsiTheme="minorHAnsi" w:cstheme="minorHAnsi"/>
          <w:spacing w:val="-5"/>
          <w:position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c</w:t>
      </w:r>
      <w:r w:rsidRPr="00E8146D">
        <w:rPr>
          <w:rFonts w:asciiTheme="minorHAnsi" w:hAnsiTheme="minorHAnsi" w:cstheme="minorHAnsi"/>
          <w:spacing w:val="3"/>
          <w:position w:val="2"/>
          <w:sz w:val="22"/>
          <w:szCs w:val="22"/>
        </w:rPr>
        <w:t>r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ys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ta</w:t>
      </w:r>
      <w:r w:rsidRPr="00E8146D">
        <w:rPr>
          <w:rFonts w:asciiTheme="minorHAnsi" w:hAnsiTheme="minorHAnsi" w:cstheme="minorHAnsi"/>
          <w:spacing w:val="2"/>
          <w:position w:val="2"/>
          <w:sz w:val="22"/>
          <w:szCs w:val="22"/>
        </w:rPr>
        <w:t>l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s</w:t>
      </w:r>
      <w:r w:rsidRPr="00E8146D">
        <w:rPr>
          <w:rFonts w:asciiTheme="minorHAnsi" w:hAnsiTheme="minorHAnsi" w:cstheme="minorHAnsi"/>
          <w:spacing w:val="-6"/>
          <w:position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i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n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v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es</w:t>
      </w:r>
      <w:r w:rsidRPr="00E8146D">
        <w:rPr>
          <w:rFonts w:asciiTheme="minorHAnsi" w:hAnsiTheme="minorHAnsi" w:cstheme="minorHAnsi"/>
          <w:spacing w:val="2"/>
          <w:position w:val="2"/>
          <w:sz w:val="22"/>
          <w:szCs w:val="22"/>
        </w:rPr>
        <w:t>t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i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g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ated</w:t>
      </w:r>
      <w:r w:rsidRPr="00E8146D">
        <w:rPr>
          <w:rFonts w:asciiTheme="minorHAnsi" w:hAnsiTheme="minorHAnsi" w:cstheme="minorHAnsi"/>
          <w:spacing w:val="-6"/>
          <w:position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b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y</w:t>
      </w:r>
      <w:r w:rsidRPr="00E8146D">
        <w:rPr>
          <w:rFonts w:asciiTheme="minorHAnsi" w:hAnsiTheme="minorHAnsi" w:cstheme="minorHAnsi"/>
          <w:spacing w:val="-5"/>
          <w:position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Sc</w:t>
      </w:r>
      <w:r w:rsidRPr="00E8146D">
        <w:rPr>
          <w:rFonts w:asciiTheme="minorHAnsi" w:hAnsiTheme="minorHAnsi" w:cstheme="minorHAnsi"/>
          <w:spacing w:val="3"/>
          <w:position w:val="2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n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n</w:t>
      </w:r>
      <w:r w:rsidRPr="00E8146D">
        <w:rPr>
          <w:rFonts w:asciiTheme="minorHAnsi" w:hAnsiTheme="minorHAnsi" w:cstheme="minorHAnsi"/>
          <w:spacing w:val="2"/>
          <w:position w:val="2"/>
          <w:sz w:val="22"/>
          <w:szCs w:val="22"/>
        </w:rPr>
        <w:t>i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n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g</w:t>
      </w:r>
      <w:r w:rsidRPr="00E8146D">
        <w:rPr>
          <w:rFonts w:asciiTheme="minorHAnsi" w:hAnsiTheme="minorHAnsi" w:cstheme="minorHAnsi"/>
          <w:spacing w:val="-10"/>
          <w:position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4"/>
          <w:position w:val="2"/>
          <w:sz w:val="22"/>
          <w:szCs w:val="22"/>
        </w:rPr>
        <w:t>T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unn</w:t>
      </w:r>
      <w:r w:rsidRPr="00E8146D">
        <w:rPr>
          <w:rFonts w:asciiTheme="minorHAnsi" w:hAnsiTheme="minorHAnsi" w:cstheme="minorHAnsi"/>
          <w:spacing w:val="3"/>
          <w:position w:val="2"/>
          <w:sz w:val="22"/>
          <w:szCs w:val="22"/>
        </w:rPr>
        <w:t>e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l</w:t>
      </w:r>
      <w:r w:rsidRPr="00E8146D">
        <w:rPr>
          <w:rFonts w:asciiTheme="minorHAnsi" w:hAnsiTheme="minorHAnsi" w:cstheme="minorHAnsi"/>
          <w:spacing w:val="-6"/>
          <w:position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S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p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c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tr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o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s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c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op</w:t>
      </w:r>
      <w:r w:rsidRPr="00E8146D">
        <w:rPr>
          <w:rFonts w:asciiTheme="minorHAnsi" w:hAnsiTheme="minorHAnsi" w:cstheme="minorHAnsi"/>
          <w:spacing w:val="4"/>
          <w:position w:val="2"/>
          <w:sz w:val="22"/>
          <w:szCs w:val="22"/>
        </w:rPr>
        <w:t>y</w:t>
      </w:r>
      <w:r w:rsidRPr="00E8146D">
        <w:rPr>
          <w:rFonts w:asciiTheme="minorHAnsi" w:hAnsiTheme="minorHAnsi" w:cstheme="minorHAnsi"/>
          <w:spacing w:val="-2"/>
          <w:position w:val="2"/>
          <w:sz w:val="22"/>
          <w:szCs w:val="22"/>
        </w:rPr>
        <w:t>“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,</w:t>
      </w:r>
      <w:r w:rsidRPr="00E8146D">
        <w:rPr>
          <w:rFonts w:asciiTheme="minorHAnsi" w:hAnsiTheme="minorHAnsi" w:cstheme="minorHAnsi"/>
          <w:spacing w:val="-11"/>
          <w:position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2"/>
          <w:position w:val="2"/>
          <w:sz w:val="22"/>
          <w:szCs w:val="22"/>
        </w:rPr>
        <w:t>P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h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ys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.</w:t>
      </w:r>
      <w:r w:rsidRPr="00E8146D">
        <w:rPr>
          <w:rFonts w:asciiTheme="minorHAnsi" w:hAnsiTheme="minorHAnsi" w:cstheme="minorHAnsi"/>
          <w:spacing w:val="-3"/>
          <w:position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 xml:space="preserve">Stat. </w:t>
      </w:r>
      <w:r w:rsidRPr="00E8146D">
        <w:rPr>
          <w:rFonts w:asciiTheme="minorHAnsi" w:hAnsiTheme="minorHAnsi" w:cstheme="minorHAnsi"/>
          <w:sz w:val="22"/>
          <w:szCs w:val="22"/>
        </w:rPr>
        <w:t>S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hAnsiTheme="minorHAnsi" w:cstheme="minorHAnsi"/>
          <w:sz w:val="22"/>
          <w:szCs w:val="22"/>
        </w:rPr>
        <w:t>l.</w:t>
      </w:r>
      <w:r w:rsidRPr="00E8146D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E8146D">
        <w:rPr>
          <w:rFonts w:asciiTheme="minorHAnsi" w:hAnsiTheme="minorHAnsi" w:cstheme="minorHAnsi"/>
          <w:spacing w:val="-6"/>
          <w:sz w:val="22"/>
          <w:szCs w:val="22"/>
        </w:rPr>
        <w:t>1</w:t>
      </w:r>
      <w:r w:rsidRPr="00E8146D">
        <w:rPr>
          <w:rFonts w:asciiTheme="minorHAnsi" w:hAnsiTheme="minorHAnsi" w:cstheme="minorHAnsi"/>
          <w:sz w:val="22"/>
          <w:szCs w:val="22"/>
        </w:rPr>
        <w:t>1</w:t>
      </w:r>
      <w:r w:rsidRPr="00E8146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(201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E8146D">
        <w:rPr>
          <w:rFonts w:asciiTheme="minorHAnsi" w:hAnsiTheme="minorHAnsi" w:cstheme="minorHAnsi"/>
          <w:sz w:val="22"/>
          <w:szCs w:val="22"/>
        </w:rPr>
        <w:t>)</w:t>
      </w:r>
      <w:r w:rsidRPr="00E8146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9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65</w:t>
      </w:r>
      <w:r w:rsidRPr="00E8146D">
        <w:rPr>
          <w:rFonts w:asciiTheme="minorHAnsi" w:hAnsiTheme="minorHAnsi" w:cstheme="minorHAnsi"/>
          <w:sz w:val="22"/>
          <w:szCs w:val="22"/>
        </w:rPr>
        <w:t>;</w:t>
      </w:r>
      <w:r w:rsidRPr="00E8146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DOI</w:t>
      </w:r>
      <w:r w:rsidRPr="00E8146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10</w:t>
      </w:r>
      <w:r w:rsidRPr="00E8146D">
        <w:rPr>
          <w:rFonts w:asciiTheme="minorHAnsi" w:hAnsiTheme="minorHAnsi" w:cstheme="minorHAnsi"/>
          <w:sz w:val="22"/>
          <w:szCs w:val="22"/>
        </w:rPr>
        <w:t>.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02</w:t>
      </w:r>
      <w:r w:rsidRPr="00E8146D">
        <w:rPr>
          <w:rFonts w:asciiTheme="minorHAnsi" w:hAnsiTheme="minorHAnsi" w:cstheme="minorHAnsi"/>
          <w:sz w:val="22"/>
          <w:szCs w:val="22"/>
        </w:rPr>
        <w:t>/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E8146D">
        <w:rPr>
          <w:rFonts w:asciiTheme="minorHAnsi" w:hAnsiTheme="minorHAnsi" w:cstheme="minorHAnsi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.2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13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00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E8146D">
        <w:rPr>
          <w:rFonts w:asciiTheme="minorHAnsi" w:hAnsiTheme="minorHAnsi" w:cstheme="minorHAnsi"/>
          <w:sz w:val="22"/>
          <w:szCs w:val="22"/>
        </w:rPr>
        <w:t>9</w:t>
      </w:r>
    </w:p>
    <w:p w14:paraId="1975AF30" w14:textId="77777777" w:rsidR="009A4DA8" w:rsidRPr="00E8146D" w:rsidRDefault="00E8146D">
      <w:pPr>
        <w:spacing w:before="1" w:line="220" w:lineRule="exact"/>
        <w:ind w:left="473" w:right="222" w:hanging="360"/>
        <w:rPr>
          <w:rFonts w:asciiTheme="minorHAnsi" w:hAnsiTheme="minorHAnsi" w:cstheme="minorHAnsi"/>
          <w:sz w:val="22"/>
          <w:szCs w:val="22"/>
        </w:rPr>
      </w:pPr>
      <w:r w:rsidRPr="00E8146D">
        <w:rPr>
          <w:rFonts w:asciiTheme="minorHAnsi" w:hAnsiTheme="minorHAnsi" w:cstheme="minorHAnsi"/>
          <w:spacing w:val="1"/>
          <w:sz w:val="22"/>
          <w:szCs w:val="22"/>
        </w:rPr>
        <w:t>10</w:t>
      </w:r>
      <w:r w:rsidRPr="00E8146D">
        <w:rPr>
          <w:rFonts w:asciiTheme="minorHAnsi" w:hAnsiTheme="minorHAnsi" w:cstheme="minorHAnsi"/>
          <w:sz w:val="22"/>
          <w:szCs w:val="22"/>
        </w:rPr>
        <w:t>)</w:t>
      </w:r>
      <w:r w:rsidRPr="00E8146D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8146D">
        <w:rPr>
          <w:rFonts w:asciiTheme="minorHAnsi" w:hAnsiTheme="minorHAnsi" w:cstheme="minorHAnsi"/>
          <w:sz w:val="22"/>
          <w:szCs w:val="22"/>
        </w:rPr>
        <w:t>i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hAnsiTheme="minorHAnsi" w:cstheme="minorHAnsi"/>
          <w:sz w:val="22"/>
          <w:szCs w:val="22"/>
        </w:rPr>
        <w:t>i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8146D">
        <w:rPr>
          <w:rFonts w:asciiTheme="minorHAnsi" w:hAnsiTheme="minorHAnsi" w:cstheme="minorHAnsi"/>
          <w:sz w:val="22"/>
          <w:szCs w:val="22"/>
        </w:rPr>
        <w:t>w</w:t>
      </w:r>
      <w:r w:rsidRPr="00E8146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G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E8146D">
        <w:rPr>
          <w:rFonts w:asciiTheme="minorHAnsi" w:hAnsiTheme="minorHAnsi" w:cstheme="minorHAnsi"/>
          <w:sz w:val="22"/>
          <w:szCs w:val="22"/>
        </w:rPr>
        <w:t>laz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E8146D">
        <w:rPr>
          <w:rFonts w:asciiTheme="minorHAnsi" w:hAnsiTheme="minorHAnsi" w:cstheme="minorHAnsi"/>
          <w:sz w:val="22"/>
          <w:szCs w:val="22"/>
        </w:rPr>
        <w:t>a,</w:t>
      </w:r>
      <w:r w:rsidRPr="00E8146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E8146D">
        <w:rPr>
          <w:rFonts w:asciiTheme="minorHAnsi" w:hAnsiTheme="minorHAnsi" w:cstheme="minorHAnsi"/>
          <w:sz w:val="22"/>
          <w:szCs w:val="22"/>
        </w:rPr>
        <w:t>i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hAnsiTheme="minorHAnsi" w:cstheme="minorHAnsi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8146D">
        <w:rPr>
          <w:rFonts w:asciiTheme="minorHAnsi" w:hAnsiTheme="minorHAnsi" w:cstheme="minorHAnsi"/>
          <w:sz w:val="22"/>
          <w:szCs w:val="22"/>
        </w:rPr>
        <w:t>d</w:t>
      </w:r>
      <w:r w:rsidRPr="00E8146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Ue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E8146D">
        <w:rPr>
          <w:rFonts w:asciiTheme="minorHAnsi" w:hAnsiTheme="minorHAnsi" w:cstheme="minorHAnsi"/>
          <w:sz w:val="22"/>
          <w:szCs w:val="22"/>
        </w:rPr>
        <w:t>er</w:t>
      </w:r>
      <w:r w:rsidRPr="00E8146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hAnsiTheme="minorHAnsi" w:cstheme="minorHAnsi"/>
          <w:sz w:val="22"/>
          <w:szCs w:val="22"/>
        </w:rPr>
        <w:t>d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b/>
          <w:sz w:val="22"/>
          <w:szCs w:val="22"/>
        </w:rPr>
        <w:t>R</w:t>
      </w:r>
      <w:r w:rsidRPr="00E8146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8146D">
        <w:rPr>
          <w:rFonts w:asciiTheme="minorHAnsi" w:hAnsiTheme="minorHAnsi" w:cstheme="minorHAnsi"/>
          <w:b/>
          <w:sz w:val="22"/>
          <w:szCs w:val="22"/>
        </w:rPr>
        <w:t>ber</w:t>
      </w:r>
      <w:r w:rsidRPr="00E8146D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E8146D">
        <w:rPr>
          <w:rFonts w:asciiTheme="minorHAnsi" w:hAnsiTheme="minorHAnsi" w:cstheme="minorHAnsi"/>
          <w:b/>
          <w:sz w:val="22"/>
          <w:szCs w:val="22"/>
        </w:rPr>
        <w:t>o</w:t>
      </w:r>
      <w:r w:rsidRPr="00E8146D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b/>
          <w:sz w:val="22"/>
          <w:szCs w:val="22"/>
        </w:rPr>
        <w:t>F</w:t>
      </w:r>
      <w:r w:rsidRPr="00E8146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8146D">
        <w:rPr>
          <w:rFonts w:asciiTheme="minorHAnsi" w:hAnsiTheme="minorHAnsi" w:cstheme="minorHAnsi"/>
          <w:b/>
          <w:sz w:val="22"/>
          <w:szCs w:val="22"/>
        </w:rPr>
        <w:t>rn</w:t>
      </w:r>
      <w:r w:rsidRPr="00E8146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8146D">
        <w:rPr>
          <w:rFonts w:asciiTheme="minorHAnsi" w:hAnsiTheme="minorHAnsi" w:cstheme="minorHAnsi"/>
          <w:b/>
          <w:sz w:val="22"/>
          <w:szCs w:val="22"/>
        </w:rPr>
        <w:t>r</w:t>
      </w:r>
      <w:r w:rsidRPr="00E8146D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E8146D">
        <w:rPr>
          <w:rFonts w:asciiTheme="minorHAnsi" w:hAnsiTheme="minorHAnsi" w:cstheme="minorHAnsi"/>
          <w:sz w:val="22"/>
          <w:szCs w:val="22"/>
        </w:rPr>
        <w:t>:</w:t>
      </w:r>
      <w:r w:rsidRPr="00E8146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E8146D">
        <w:rPr>
          <w:rFonts w:asciiTheme="minorHAnsi" w:hAnsiTheme="minorHAnsi" w:cstheme="minorHAnsi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E8146D">
        <w:rPr>
          <w:rFonts w:asciiTheme="minorHAnsi" w:hAnsiTheme="minorHAnsi" w:cstheme="minorHAnsi"/>
          <w:sz w:val="22"/>
          <w:szCs w:val="22"/>
        </w:rPr>
        <w:t>el</w:t>
      </w:r>
      <w:r w:rsidRPr="00E8146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c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ys</w:t>
      </w:r>
      <w:r w:rsidRPr="00E8146D">
        <w:rPr>
          <w:rFonts w:asciiTheme="minorHAnsi" w:hAnsiTheme="minorHAnsi" w:cstheme="minorHAnsi"/>
          <w:sz w:val="22"/>
          <w:szCs w:val="22"/>
        </w:rPr>
        <w:t>tal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E8146D">
        <w:rPr>
          <w:rFonts w:asciiTheme="minorHAnsi" w:hAnsiTheme="minorHAnsi" w:cstheme="minorHAnsi"/>
          <w:sz w:val="22"/>
          <w:szCs w:val="22"/>
        </w:rPr>
        <w:t>th</w:t>
      </w:r>
      <w:r w:rsidRPr="00E8146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te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hn</w:t>
      </w:r>
      <w:r w:rsidRPr="00E8146D">
        <w:rPr>
          <w:rFonts w:asciiTheme="minorHAnsi" w:hAnsiTheme="minorHAnsi" w:cstheme="minorHAnsi"/>
          <w:sz w:val="22"/>
          <w:szCs w:val="22"/>
        </w:rPr>
        <w:t>i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8146D">
        <w:rPr>
          <w:rFonts w:asciiTheme="minorHAnsi" w:hAnsiTheme="minorHAnsi" w:cstheme="minorHAnsi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8146D">
        <w:rPr>
          <w:rFonts w:asciiTheme="minorHAnsi" w:hAnsiTheme="minorHAnsi" w:cstheme="minorHAnsi"/>
          <w:sz w:val="22"/>
          <w:szCs w:val="22"/>
        </w:rPr>
        <w:t>m</w:t>
      </w:r>
      <w:r w:rsidRPr="00E8146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hAnsiTheme="minorHAnsi" w:cstheme="minorHAnsi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8146D">
        <w:rPr>
          <w:rFonts w:asciiTheme="minorHAnsi" w:hAnsiTheme="minorHAnsi" w:cstheme="minorHAnsi"/>
          <w:sz w:val="22"/>
          <w:szCs w:val="22"/>
        </w:rPr>
        <w:t xml:space="preserve">elt: 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E8146D">
        <w:rPr>
          <w:rFonts w:asciiTheme="minorHAnsi" w:hAnsiTheme="minorHAnsi" w:cstheme="minorHAnsi"/>
          <w:sz w:val="22"/>
          <w:szCs w:val="22"/>
        </w:rPr>
        <w:t>itati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E8146D">
        <w:rPr>
          <w:rFonts w:asciiTheme="minorHAnsi" w:hAnsiTheme="minorHAnsi" w:cstheme="minorHAnsi"/>
          <w:sz w:val="22"/>
          <w:szCs w:val="22"/>
        </w:rPr>
        <w:t>As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8146D">
        <w:rPr>
          <w:rFonts w:asciiTheme="minorHAnsi" w:hAnsiTheme="minorHAnsi" w:cstheme="minorHAnsi"/>
          <w:sz w:val="22"/>
          <w:szCs w:val="22"/>
        </w:rPr>
        <w:t>ted</w:t>
      </w:r>
      <w:r w:rsidRPr="00E8146D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Se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lf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E8146D">
        <w:rPr>
          <w:rFonts w:asciiTheme="minorHAnsi" w:hAnsiTheme="minorHAnsi" w:cstheme="minorHAnsi"/>
          <w:sz w:val="22"/>
          <w:szCs w:val="22"/>
        </w:rPr>
        <w:t>See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hAnsiTheme="minorHAnsi" w:cstheme="minorHAnsi"/>
          <w:sz w:val="22"/>
          <w:szCs w:val="22"/>
        </w:rPr>
        <w:t>g</w:t>
      </w:r>
      <w:r w:rsidRPr="00E8146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ys</w:t>
      </w:r>
      <w:r w:rsidRPr="00E8146D">
        <w:rPr>
          <w:rFonts w:asciiTheme="minorHAnsi" w:hAnsiTheme="minorHAnsi" w:cstheme="minorHAnsi"/>
          <w:sz w:val="22"/>
          <w:szCs w:val="22"/>
        </w:rPr>
        <w:t>tal</w:t>
      </w:r>
      <w:r w:rsidRPr="00E8146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G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E8146D">
        <w:rPr>
          <w:rFonts w:asciiTheme="minorHAnsi" w:hAnsiTheme="minorHAnsi" w:cstheme="minorHAnsi"/>
          <w:sz w:val="22"/>
          <w:szCs w:val="22"/>
        </w:rPr>
        <w:t>th</w:t>
      </w:r>
      <w:r w:rsidRPr="00E8146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M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E8146D">
        <w:rPr>
          <w:rFonts w:asciiTheme="minorHAnsi" w:hAnsiTheme="minorHAnsi" w:cstheme="minorHAnsi"/>
          <w:sz w:val="22"/>
          <w:szCs w:val="22"/>
        </w:rPr>
        <w:t>”,</w:t>
      </w:r>
      <w:r w:rsidRPr="00E8146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E8146D">
        <w:rPr>
          <w:rFonts w:asciiTheme="minorHAnsi" w:hAnsiTheme="minorHAnsi" w:cstheme="minorHAnsi"/>
          <w:sz w:val="22"/>
          <w:szCs w:val="22"/>
        </w:rPr>
        <w:t>.</w:t>
      </w:r>
      <w:r w:rsidRPr="00E8146D">
        <w:rPr>
          <w:rFonts w:asciiTheme="minorHAnsi" w:hAnsiTheme="minorHAnsi" w:cstheme="minorHAnsi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E8146D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8146D">
        <w:rPr>
          <w:rFonts w:asciiTheme="minorHAnsi" w:hAnsiTheme="minorHAnsi" w:cstheme="minorHAnsi"/>
          <w:sz w:val="22"/>
          <w:szCs w:val="22"/>
        </w:rPr>
        <w:t>tal</w:t>
      </w:r>
      <w:r w:rsidRPr="00E8146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G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8146D">
        <w:rPr>
          <w:rFonts w:asciiTheme="minorHAnsi" w:hAnsiTheme="minorHAnsi" w:cstheme="minorHAnsi"/>
          <w:sz w:val="22"/>
          <w:szCs w:val="22"/>
        </w:rPr>
        <w:t>h</w:t>
      </w:r>
      <w:r w:rsidRPr="00E8146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38</w:t>
      </w:r>
      <w:r w:rsidRPr="00E8146D">
        <w:rPr>
          <w:rFonts w:asciiTheme="minorHAnsi" w:hAnsiTheme="minorHAnsi" w:cstheme="minorHAnsi"/>
          <w:sz w:val="22"/>
          <w:szCs w:val="22"/>
        </w:rPr>
        <w:t>8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(2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14</w:t>
      </w:r>
      <w:r w:rsidRPr="00E8146D">
        <w:rPr>
          <w:rFonts w:asciiTheme="minorHAnsi" w:hAnsiTheme="minorHAnsi" w:cstheme="minorHAnsi"/>
          <w:sz w:val="22"/>
          <w:szCs w:val="22"/>
        </w:rPr>
        <w:t>)</w:t>
      </w:r>
      <w:r w:rsidRPr="00E8146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E8146D">
        <w:rPr>
          <w:rFonts w:asciiTheme="minorHAnsi" w:hAnsiTheme="minorHAnsi" w:cstheme="minorHAnsi"/>
          <w:spacing w:val="4"/>
          <w:sz w:val="22"/>
          <w:szCs w:val="22"/>
        </w:rPr>
        <w:t>1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69</w:t>
      </w:r>
      <w:r w:rsidRPr="00E8146D">
        <w:rPr>
          <w:rFonts w:asciiTheme="minorHAnsi" w:hAnsiTheme="minorHAnsi" w:cstheme="minorHAnsi"/>
          <w:sz w:val="22"/>
          <w:szCs w:val="22"/>
        </w:rPr>
        <w:t>;</w:t>
      </w:r>
      <w:r w:rsidRPr="00E8146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DOI</w:t>
      </w:r>
    </w:p>
    <w:p w14:paraId="52CE7C09" w14:textId="77777777" w:rsidR="009A4DA8" w:rsidRPr="00E8146D" w:rsidRDefault="00E8146D">
      <w:pPr>
        <w:spacing w:line="220" w:lineRule="exact"/>
        <w:ind w:left="473"/>
        <w:rPr>
          <w:rFonts w:asciiTheme="minorHAnsi" w:hAnsiTheme="minorHAnsi" w:cstheme="minorHAnsi"/>
          <w:sz w:val="22"/>
          <w:szCs w:val="22"/>
        </w:rPr>
      </w:pPr>
      <w:r w:rsidRPr="00E8146D">
        <w:rPr>
          <w:rFonts w:asciiTheme="minorHAnsi" w:hAnsiTheme="minorHAnsi" w:cstheme="minorHAnsi"/>
          <w:spacing w:val="1"/>
          <w:sz w:val="22"/>
          <w:szCs w:val="22"/>
        </w:rPr>
        <w:t>10</w:t>
      </w:r>
      <w:r w:rsidRPr="00E8146D">
        <w:rPr>
          <w:rFonts w:asciiTheme="minorHAnsi" w:hAnsiTheme="minorHAnsi" w:cstheme="minorHAnsi"/>
          <w:sz w:val="22"/>
          <w:szCs w:val="22"/>
        </w:rPr>
        <w:t>.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16</w:t>
      </w:r>
      <w:r w:rsidRPr="00E8146D">
        <w:rPr>
          <w:rFonts w:asciiTheme="minorHAnsi" w:hAnsiTheme="minorHAnsi" w:cstheme="minorHAnsi"/>
          <w:spacing w:val="-3"/>
          <w:sz w:val="22"/>
          <w:szCs w:val="22"/>
        </w:rPr>
        <w:t>/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E8146D">
        <w:rPr>
          <w:rFonts w:asciiTheme="minorHAnsi" w:hAnsiTheme="minorHAnsi" w:cstheme="minorHAnsi"/>
          <w:sz w:val="22"/>
          <w:szCs w:val="22"/>
        </w:rPr>
        <w:t>c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8146D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E8146D">
        <w:rPr>
          <w:rFonts w:asciiTheme="minorHAnsi" w:hAnsiTheme="minorHAnsi" w:cstheme="minorHAnsi"/>
          <w:sz w:val="22"/>
          <w:szCs w:val="22"/>
        </w:rPr>
        <w:t>.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201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E8146D">
        <w:rPr>
          <w:rFonts w:asciiTheme="minorHAnsi" w:hAnsiTheme="minorHAnsi" w:cstheme="minorHAnsi"/>
          <w:sz w:val="22"/>
          <w:szCs w:val="22"/>
        </w:rPr>
        <w:t>.</w:t>
      </w:r>
      <w:r w:rsidRPr="00E8146D">
        <w:rPr>
          <w:rFonts w:asciiTheme="minorHAnsi" w:hAnsiTheme="minorHAnsi" w:cstheme="minorHAnsi"/>
          <w:spacing w:val="-6"/>
          <w:sz w:val="22"/>
          <w:szCs w:val="22"/>
        </w:rPr>
        <w:t>1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E8146D">
        <w:rPr>
          <w:rFonts w:asciiTheme="minorHAnsi" w:hAnsiTheme="minorHAnsi" w:cstheme="minorHAnsi"/>
          <w:sz w:val="22"/>
          <w:szCs w:val="22"/>
        </w:rPr>
        <w:t>9</w:t>
      </w:r>
    </w:p>
    <w:p w14:paraId="56793691" w14:textId="77777777" w:rsidR="009A4DA8" w:rsidRPr="00E8146D" w:rsidRDefault="00E8146D">
      <w:pPr>
        <w:ind w:left="113"/>
        <w:rPr>
          <w:rFonts w:asciiTheme="minorHAnsi" w:hAnsiTheme="minorHAnsi" w:cstheme="minorHAnsi"/>
          <w:sz w:val="22"/>
          <w:szCs w:val="22"/>
        </w:rPr>
      </w:pPr>
      <w:r w:rsidRPr="00E8146D">
        <w:rPr>
          <w:rFonts w:asciiTheme="minorHAnsi" w:hAnsiTheme="minorHAnsi" w:cstheme="minorHAnsi"/>
          <w:spacing w:val="1"/>
          <w:sz w:val="22"/>
          <w:szCs w:val="22"/>
        </w:rPr>
        <w:t>11</w:t>
      </w:r>
      <w:r w:rsidRPr="00E8146D">
        <w:rPr>
          <w:rFonts w:asciiTheme="minorHAnsi" w:hAnsiTheme="minorHAnsi" w:cstheme="minorHAnsi"/>
          <w:sz w:val="22"/>
          <w:szCs w:val="22"/>
        </w:rPr>
        <w:t>)</w:t>
      </w:r>
      <w:r w:rsidRPr="00E8146D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M.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8146D">
        <w:rPr>
          <w:rFonts w:asciiTheme="minorHAnsi" w:hAnsiTheme="minorHAnsi" w:cstheme="minorHAnsi"/>
          <w:sz w:val="22"/>
          <w:szCs w:val="22"/>
        </w:rPr>
        <w:t>l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br</w:t>
      </w:r>
      <w:r w:rsidRPr="00E8146D">
        <w:rPr>
          <w:rFonts w:asciiTheme="minorHAnsi" w:hAnsiTheme="minorHAnsi" w:cstheme="minorHAnsi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hAnsiTheme="minorHAnsi" w:cstheme="minorHAnsi"/>
          <w:sz w:val="22"/>
          <w:szCs w:val="22"/>
        </w:rPr>
        <w:t>t,</w:t>
      </w:r>
      <w:r w:rsidRPr="00E8146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8146D">
        <w:rPr>
          <w:rFonts w:asciiTheme="minorHAnsi" w:hAnsiTheme="minorHAnsi" w:cstheme="minorHAnsi"/>
          <w:sz w:val="22"/>
          <w:szCs w:val="22"/>
        </w:rPr>
        <w:t>.Sc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E8146D">
        <w:rPr>
          <w:rFonts w:asciiTheme="minorHAnsi" w:hAnsiTheme="minorHAnsi" w:cstheme="minorHAnsi"/>
          <w:sz w:val="22"/>
          <w:szCs w:val="22"/>
        </w:rPr>
        <w:t>i,</w:t>
      </w:r>
      <w:r w:rsidRPr="00E8146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K.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E8146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hAnsiTheme="minorHAnsi" w:cstheme="minorHAnsi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8146D">
        <w:rPr>
          <w:rFonts w:asciiTheme="minorHAnsi" w:hAnsiTheme="minorHAnsi" w:cstheme="minorHAnsi"/>
          <w:sz w:val="22"/>
          <w:szCs w:val="22"/>
        </w:rPr>
        <w:t>,</w:t>
      </w:r>
      <w:r w:rsidRPr="00E8146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E8146D">
        <w:rPr>
          <w:rFonts w:asciiTheme="minorHAnsi" w:hAnsiTheme="minorHAnsi" w:cstheme="minorHAnsi"/>
          <w:sz w:val="22"/>
          <w:szCs w:val="22"/>
        </w:rPr>
        <w:t>.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Gal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z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E8146D">
        <w:rPr>
          <w:rFonts w:asciiTheme="minorHAnsi" w:hAnsiTheme="minorHAnsi" w:cstheme="minorHAnsi"/>
          <w:sz w:val="22"/>
          <w:szCs w:val="22"/>
        </w:rPr>
        <w:t>a,</w:t>
      </w:r>
      <w:r w:rsidRPr="00E8146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8146D">
        <w:rPr>
          <w:rFonts w:asciiTheme="minorHAnsi" w:hAnsiTheme="minorHAnsi" w:cstheme="minorHAnsi"/>
          <w:sz w:val="22"/>
          <w:szCs w:val="22"/>
        </w:rPr>
        <w:t>.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M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E8146D">
        <w:rPr>
          <w:rFonts w:asciiTheme="minorHAnsi" w:hAnsiTheme="minorHAnsi" w:cstheme="minorHAnsi"/>
          <w:spacing w:val="-4"/>
          <w:sz w:val="22"/>
          <w:szCs w:val="22"/>
        </w:rPr>
        <w:t>k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8146D">
        <w:rPr>
          <w:rFonts w:asciiTheme="minorHAnsi" w:hAnsiTheme="minorHAnsi" w:cstheme="minorHAnsi"/>
          <w:sz w:val="22"/>
          <w:szCs w:val="22"/>
        </w:rPr>
        <w:t>t,</w:t>
      </w:r>
      <w:r w:rsidRPr="00E8146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M.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Na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8146D">
        <w:rPr>
          <w:rFonts w:asciiTheme="minorHAnsi" w:hAnsiTheme="minorHAnsi" w:cstheme="minorHAnsi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hAnsiTheme="minorHAnsi" w:cstheme="minorHAnsi"/>
          <w:sz w:val="22"/>
          <w:szCs w:val="22"/>
        </w:rPr>
        <w:t>,</w:t>
      </w:r>
      <w:r w:rsidRPr="00E8146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8146D">
        <w:rPr>
          <w:rFonts w:asciiTheme="minorHAnsi" w:hAnsiTheme="minorHAnsi" w:cstheme="minorHAnsi"/>
          <w:sz w:val="22"/>
          <w:szCs w:val="22"/>
        </w:rPr>
        <w:t>.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Sc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hu</w:t>
      </w:r>
      <w:r w:rsidRPr="00E8146D">
        <w:rPr>
          <w:rFonts w:asciiTheme="minorHAnsi" w:hAnsiTheme="minorHAnsi" w:cstheme="minorHAnsi"/>
          <w:sz w:val="22"/>
          <w:szCs w:val="22"/>
        </w:rPr>
        <w:t>lz,</w:t>
      </w:r>
      <w:r w:rsidRPr="00E8146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8146D">
        <w:rPr>
          <w:rFonts w:asciiTheme="minorHAnsi" w:hAnsiTheme="minorHAnsi" w:cstheme="minorHAnsi"/>
          <w:sz w:val="22"/>
          <w:szCs w:val="22"/>
        </w:rPr>
        <w:t>.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Ue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E8146D">
        <w:rPr>
          <w:rFonts w:asciiTheme="minorHAnsi" w:hAnsiTheme="minorHAnsi" w:cstheme="minorHAnsi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8146D">
        <w:rPr>
          <w:rFonts w:asciiTheme="minorHAnsi" w:hAnsiTheme="minorHAnsi" w:cstheme="minorHAnsi"/>
          <w:sz w:val="22"/>
          <w:szCs w:val="22"/>
        </w:rPr>
        <w:t>,</w:t>
      </w:r>
      <w:r w:rsidRPr="00E8146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b/>
          <w:sz w:val="22"/>
          <w:szCs w:val="22"/>
        </w:rPr>
        <w:t>R.</w:t>
      </w:r>
    </w:p>
    <w:p w14:paraId="032F3597" w14:textId="77777777" w:rsidR="009A4DA8" w:rsidRPr="00E8146D" w:rsidRDefault="00E8146D">
      <w:pPr>
        <w:spacing w:before="1"/>
        <w:ind w:left="473" w:right="218"/>
        <w:rPr>
          <w:rFonts w:asciiTheme="minorHAnsi" w:hAnsiTheme="minorHAnsi" w:cstheme="minorHAnsi"/>
          <w:sz w:val="22"/>
          <w:szCs w:val="22"/>
        </w:rPr>
      </w:pPr>
      <w:r w:rsidRPr="00E8146D">
        <w:rPr>
          <w:rFonts w:asciiTheme="minorHAnsi" w:hAnsiTheme="minorHAnsi" w:cstheme="minorHAnsi"/>
          <w:b/>
          <w:sz w:val="22"/>
          <w:szCs w:val="22"/>
        </w:rPr>
        <w:t>F</w:t>
      </w:r>
      <w:r w:rsidRPr="00E8146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8146D">
        <w:rPr>
          <w:rFonts w:asciiTheme="minorHAnsi" w:hAnsiTheme="minorHAnsi" w:cstheme="minorHAnsi"/>
          <w:b/>
          <w:sz w:val="22"/>
          <w:szCs w:val="22"/>
        </w:rPr>
        <w:t>rn</w:t>
      </w:r>
      <w:r w:rsidRPr="00E8146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8146D">
        <w:rPr>
          <w:rFonts w:asciiTheme="minorHAnsi" w:hAnsiTheme="minorHAnsi" w:cstheme="minorHAnsi"/>
          <w:b/>
          <w:sz w:val="22"/>
          <w:szCs w:val="22"/>
        </w:rPr>
        <w:t>ri,</w:t>
      </w:r>
      <w:r w:rsidRPr="00E8146D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S.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E8146D">
        <w:rPr>
          <w:rFonts w:asciiTheme="minorHAnsi" w:hAnsiTheme="minorHAnsi" w:cstheme="minorHAnsi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8146D">
        <w:rPr>
          <w:rFonts w:asciiTheme="minorHAnsi" w:hAnsiTheme="minorHAnsi" w:cstheme="minorHAnsi"/>
          <w:sz w:val="22"/>
          <w:szCs w:val="22"/>
        </w:rPr>
        <w:t>et,</w:t>
      </w:r>
      <w:r w:rsidRPr="00E8146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M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E8146D">
        <w:rPr>
          <w:rFonts w:asciiTheme="minorHAnsi" w:hAnsiTheme="minorHAnsi" w:cstheme="minorHAnsi"/>
          <w:sz w:val="22"/>
          <w:szCs w:val="22"/>
        </w:rPr>
        <w:t>K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hAnsiTheme="minorHAnsi" w:cstheme="minorHAnsi"/>
          <w:sz w:val="22"/>
          <w:szCs w:val="22"/>
        </w:rPr>
        <w:t>cia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E8146D">
        <w:rPr>
          <w:rFonts w:asciiTheme="minorHAnsi" w:hAnsiTheme="minorHAnsi" w:cstheme="minorHAnsi"/>
          <w:sz w:val="22"/>
          <w:szCs w:val="22"/>
        </w:rPr>
        <w:t>:</w:t>
      </w:r>
      <w:r w:rsidRPr="00E8146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“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hAnsiTheme="minorHAnsi" w:cstheme="minorHAnsi"/>
          <w:sz w:val="22"/>
          <w:szCs w:val="22"/>
        </w:rPr>
        <w:t>l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E8146D">
        <w:rPr>
          <w:rFonts w:asciiTheme="minorHAnsi" w:hAnsiTheme="minorHAnsi" w:cstheme="minorHAnsi"/>
          <w:sz w:val="22"/>
          <w:szCs w:val="22"/>
        </w:rPr>
        <w:t>ati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hAnsiTheme="minorHAnsi" w:cstheme="minorHAnsi"/>
          <w:sz w:val="22"/>
          <w:szCs w:val="22"/>
        </w:rPr>
        <w:t>n</w:t>
      </w:r>
      <w:r w:rsidRPr="00E8146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hAnsiTheme="minorHAnsi" w:cstheme="minorHAnsi"/>
          <w:sz w:val="22"/>
          <w:szCs w:val="22"/>
        </w:rPr>
        <w:t>d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ox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yg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E8146D">
        <w:rPr>
          <w:rFonts w:asciiTheme="minorHAnsi" w:hAnsiTheme="minorHAnsi" w:cstheme="minorHAnsi"/>
          <w:sz w:val="22"/>
          <w:szCs w:val="22"/>
        </w:rPr>
        <w:t>n</w:t>
      </w:r>
      <w:r w:rsidRPr="00E8146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E8146D">
        <w:rPr>
          <w:rFonts w:asciiTheme="minorHAnsi" w:hAnsiTheme="minorHAnsi" w:cstheme="minorHAnsi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hAnsiTheme="minorHAnsi" w:cstheme="minorHAnsi"/>
          <w:sz w:val="22"/>
          <w:szCs w:val="22"/>
        </w:rPr>
        <w:t>cies</w:t>
      </w:r>
      <w:r w:rsidRPr="00E8146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8146D">
        <w:rPr>
          <w:rFonts w:asciiTheme="minorHAnsi" w:hAnsiTheme="minorHAnsi" w:cstheme="minorHAnsi"/>
          <w:sz w:val="22"/>
          <w:szCs w:val="22"/>
        </w:rPr>
        <w:t>n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E8146D">
        <w:rPr>
          <w:rFonts w:asciiTheme="minorHAnsi" w:hAnsiTheme="minorHAnsi" w:cstheme="minorHAnsi"/>
          <w:sz w:val="22"/>
          <w:szCs w:val="22"/>
        </w:rPr>
        <w:t>i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8146D">
        <w:rPr>
          <w:rFonts w:asciiTheme="minorHAnsi" w:hAnsiTheme="minorHAnsi" w:cstheme="minorHAnsi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8146D">
        <w:rPr>
          <w:rFonts w:asciiTheme="minorHAnsi" w:hAnsiTheme="minorHAnsi" w:cstheme="minorHAnsi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hAnsiTheme="minorHAnsi" w:cstheme="minorHAnsi"/>
          <w:sz w:val="22"/>
          <w:szCs w:val="22"/>
        </w:rPr>
        <w:t>d</w:t>
      </w:r>
      <w:r w:rsidRPr="00E8146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8146D">
        <w:rPr>
          <w:rFonts w:asciiTheme="minorHAnsi" w:hAnsiTheme="minorHAnsi" w:cstheme="minorHAnsi"/>
          <w:sz w:val="22"/>
          <w:szCs w:val="22"/>
        </w:rPr>
        <w:t>ap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E8146D">
        <w:rPr>
          <w:rFonts w:asciiTheme="minorHAnsi" w:hAnsiTheme="minorHAnsi" w:cstheme="minorHAnsi"/>
          <w:sz w:val="22"/>
          <w:szCs w:val="22"/>
        </w:rPr>
        <w:t>i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8146D">
        <w:rPr>
          <w:rFonts w:asciiTheme="minorHAnsi" w:hAnsiTheme="minorHAnsi" w:cstheme="minorHAnsi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8146D">
        <w:rPr>
          <w:rFonts w:asciiTheme="minorHAnsi" w:hAnsiTheme="minorHAnsi" w:cstheme="minorHAnsi"/>
          <w:sz w:val="22"/>
          <w:szCs w:val="22"/>
        </w:rPr>
        <w:t>ic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8146D">
        <w:rPr>
          <w:rFonts w:asciiTheme="minorHAnsi" w:hAnsiTheme="minorHAnsi" w:cstheme="minorHAnsi"/>
          <w:sz w:val="22"/>
          <w:szCs w:val="22"/>
        </w:rPr>
        <w:t>ct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8146D">
        <w:rPr>
          <w:rFonts w:asciiTheme="minorHAnsi" w:hAnsiTheme="minorHAnsi" w:cstheme="minorHAnsi"/>
          <w:sz w:val="22"/>
          <w:szCs w:val="22"/>
        </w:rPr>
        <w:t xml:space="preserve">: 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orp</w:t>
      </w:r>
      <w:r w:rsidRPr="00E8146D">
        <w:rPr>
          <w:rFonts w:asciiTheme="minorHAnsi" w:hAnsiTheme="minorHAnsi" w:cstheme="minorHAnsi"/>
          <w:sz w:val="22"/>
          <w:szCs w:val="22"/>
        </w:rPr>
        <w:t>ti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hAnsiTheme="minorHAnsi" w:cstheme="minorHAnsi"/>
          <w:sz w:val="22"/>
          <w:szCs w:val="22"/>
        </w:rPr>
        <w:t>n</w:t>
      </w:r>
      <w:r w:rsidRPr="00E8146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at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8146D">
        <w:rPr>
          <w:rFonts w:asciiTheme="minorHAnsi" w:hAnsiTheme="minorHAnsi" w:cstheme="minorHAnsi"/>
          <w:sz w:val="22"/>
          <w:szCs w:val="22"/>
        </w:rPr>
        <w:t>etallic</w:t>
      </w:r>
      <w:r w:rsidRPr="00E8146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hAnsiTheme="minorHAnsi" w:cstheme="minorHAnsi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8146D">
        <w:rPr>
          <w:rFonts w:asciiTheme="minorHAnsi" w:hAnsiTheme="minorHAnsi" w:cstheme="minorHAnsi"/>
          <w:sz w:val="22"/>
          <w:szCs w:val="22"/>
        </w:rPr>
        <w:t>ticles</w:t>
      </w:r>
      <w:r w:rsidRPr="00E8146D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i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8146D">
        <w:rPr>
          <w:rFonts w:asciiTheme="minorHAnsi" w:hAnsiTheme="minorHAnsi" w:cstheme="minorHAnsi"/>
          <w:sz w:val="22"/>
          <w:szCs w:val="22"/>
        </w:rPr>
        <w:t>c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hAnsiTheme="minorHAnsi" w:cstheme="minorHAnsi"/>
          <w:sz w:val="22"/>
          <w:szCs w:val="22"/>
        </w:rPr>
        <w:t>d</w:t>
      </w:r>
      <w:r w:rsidRPr="00E8146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8146D">
        <w:rPr>
          <w:rFonts w:asciiTheme="minorHAnsi" w:hAnsiTheme="minorHAnsi" w:cstheme="minorHAnsi"/>
          <w:sz w:val="22"/>
          <w:szCs w:val="22"/>
        </w:rPr>
        <w:t>y</w:t>
      </w:r>
      <w:r w:rsidRPr="00E8146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E8146D">
        <w:rPr>
          <w:rFonts w:asciiTheme="minorHAnsi" w:hAnsiTheme="minorHAnsi" w:cstheme="minorHAnsi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E8146D">
        <w:rPr>
          <w:rFonts w:asciiTheme="minorHAnsi" w:hAnsiTheme="minorHAnsi" w:cstheme="minorHAnsi"/>
          <w:sz w:val="22"/>
          <w:szCs w:val="22"/>
        </w:rPr>
        <w:t>y</w:t>
      </w:r>
      <w:r w:rsidRPr="00E8146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c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8146D">
        <w:rPr>
          <w:rFonts w:asciiTheme="minorHAnsi" w:hAnsiTheme="minorHAnsi" w:cstheme="minorHAnsi"/>
          <w:sz w:val="22"/>
          <w:szCs w:val="22"/>
        </w:rPr>
        <w:t>te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8146D">
        <w:rPr>
          <w:rFonts w:asciiTheme="minorHAnsi" w:hAnsiTheme="minorHAnsi" w:cstheme="minorHAnsi"/>
          <w:sz w:val="22"/>
          <w:szCs w:val="22"/>
        </w:rPr>
        <w:t>i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8146D">
        <w:rPr>
          <w:rFonts w:asciiTheme="minorHAnsi" w:hAnsiTheme="minorHAnsi" w:cstheme="minorHAnsi"/>
          <w:sz w:val="22"/>
          <w:szCs w:val="22"/>
        </w:rPr>
        <w:t>g</w:t>
      </w:r>
      <w:r w:rsidRPr="00E8146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–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c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8146D">
        <w:rPr>
          <w:rFonts w:asciiTheme="minorHAnsi" w:hAnsiTheme="minorHAnsi" w:cstheme="minorHAnsi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E8146D">
        <w:rPr>
          <w:rFonts w:asciiTheme="minorHAnsi" w:hAnsiTheme="minorHAnsi" w:cstheme="minorHAnsi"/>
          <w:sz w:val="22"/>
          <w:szCs w:val="22"/>
        </w:rPr>
        <w:t>y</w:t>
      </w:r>
      <w:r w:rsidRPr="00E8146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hAnsiTheme="minorHAnsi" w:cstheme="minorHAnsi"/>
          <w:sz w:val="22"/>
          <w:szCs w:val="22"/>
        </w:rPr>
        <w:t>n</w:t>
      </w:r>
      <w:r w:rsidRPr="00E8146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8146D">
        <w:rPr>
          <w:rFonts w:asciiTheme="minorHAnsi" w:hAnsiTheme="minorHAnsi" w:cstheme="minorHAnsi"/>
          <w:sz w:val="22"/>
          <w:szCs w:val="22"/>
        </w:rPr>
        <w:t>m</w:t>
      </w:r>
      <w:r w:rsidRPr="00E8146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E8146D">
        <w:rPr>
          <w:rFonts w:asciiTheme="minorHAnsi" w:hAnsiTheme="minorHAnsi" w:cstheme="minorHAnsi"/>
          <w:sz w:val="22"/>
          <w:szCs w:val="22"/>
        </w:rPr>
        <w:t>i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8146D">
        <w:rPr>
          <w:rFonts w:asciiTheme="minorHAnsi" w:hAnsiTheme="minorHAnsi" w:cstheme="minorHAnsi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”</w:t>
      </w:r>
      <w:r w:rsidRPr="00E8146D">
        <w:rPr>
          <w:rFonts w:asciiTheme="minorHAnsi" w:hAnsiTheme="minorHAnsi" w:cstheme="minorHAnsi"/>
          <w:sz w:val="22"/>
          <w:szCs w:val="22"/>
        </w:rPr>
        <w:t>,</w:t>
      </w:r>
      <w:r w:rsidRPr="00E8146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E8146D">
        <w:rPr>
          <w:rFonts w:asciiTheme="minorHAnsi" w:hAnsiTheme="minorHAnsi" w:cstheme="minorHAnsi"/>
          <w:sz w:val="22"/>
          <w:szCs w:val="22"/>
        </w:rPr>
        <w:t xml:space="preserve">. 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E8146D">
        <w:rPr>
          <w:rFonts w:asciiTheme="minorHAnsi" w:hAnsiTheme="minorHAnsi" w:cstheme="minorHAnsi"/>
          <w:sz w:val="22"/>
          <w:szCs w:val="22"/>
        </w:rPr>
        <w:t xml:space="preserve">l. 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8146D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8146D">
        <w:rPr>
          <w:rFonts w:asciiTheme="minorHAnsi" w:hAnsiTheme="minorHAnsi" w:cstheme="minorHAnsi"/>
          <w:sz w:val="22"/>
          <w:szCs w:val="22"/>
        </w:rPr>
        <w:t>.</w:t>
      </w:r>
      <w:r w:rsidRPr="00E8146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11</w:t>
      </w:r>
      <w:r w:rsidRPr="00E8146D">
        <w:rPr>
          <w:rFonts w:asciiTheme="minorHAnsi" w:hAnsiTheme="minorHAnsi" w:cstheme="minorHAnsi"/>
          <w:sz w:val="22"/>
          <w:szCs w:val="22"/>
        </w:rPr>
        <w:t>5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(2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14</w:t>
      </w:r>
      <w:r w:rsidRPr="00E8146D">
        <w:rPr>
          <w:rFonts w:asciiTheme="minorHAnsi" w:hAnsiTheme="minorHAnsi" w:cstheme="minorHAnsi"/>
          <w:sz w:val="22"/>
          <w:szCs w:val="22"/>
        </w:rPr>
        <w:t>)</w:t>
      </w:r>
      <w:r w:rsidRPr="00E8146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05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504</w:t>
      </w:r>
      <w:r w:rsidRPr="00E8146D">
        <w:rPr>
          <w:rFonts w:asciiTheme="minorHAnsi" w:hAnsiTheme="minorHAnsi" w:cstheme="minorHAnsi"/>
          <w:sz w:val="22"/>
          <w:szCs w:val="22"/>
        </w:rPr>
        <w:t>;</w:t>
      </w:r>
      <w:r w:rsidRPr="00E8146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hyperlink r:id="rId5">
        <w:r w:rsidRPr="00E8146D">
          <w:rPr>
            <w:rFonts w:asciiTheme="minorHAnsi" w:hAnsiTheme="minorHAnsi" w:cstheme="minorHAnsi"/>
            <w:spacing w:val="-1"/>
            <w:sz w:val="22"/>
            <w:szCs w:val="22"/>
          </w:rPr>
          <w:t>h</w:t>
        </w:r>
        <w:r w:rsidRPr="00E8146D">
          <w:rPr>
            <w:rFonts w:asciiTheme="minorHAnsi" w:hAnsiTheme="minorHAnsi" w:cstheme="minorHAnsi"/>
            <w:sz w:val="22"/>
            <w:szCs w:val="22"/>
          </w:rPr>
          <w:t>tt</w:t>
        </w:r>
        <w:r w:rsidRPr="00E8146D">
          <w:rPr>
            <w:rFonts w:asciiTheme="minorHAnsi" w:hAnsiTheme="minorHAnsi" w:cstheme="minorHAnsi"/>
            <w:spacing w:val="-2"/>
            <w:sz w:val="22"/>
            <w:szCs w:val="22"/>
          </w:rPr>
          <w:t>p</w:t>
        </w:r>
        <w:r w:rsidRPr="00E8146D">
          <w:rPr>
            <w:rFonts w:asciiTheme="minorHAnsi" w:hAnsiTheme="minorHAnsi" w:cstheme="minorHAnsi"/>
            <w:sz w:val="22"/>
            <w:szCs w:val="22"/>
          </w:rPr>
          <w:t>://d</w:t>
        </w:r>
        <w:r w:rsidRPr="00E8146D">
          <w:rPr>
            <w:rFonts w:asciiTheme="minorHAnsi" w:hAnsiTheme="minorHAnsi" w:cstheme="minorHAnsi"/>
            <w:spacing w:val="-1"/>
            <w:sz w:val="22"/>
            <w:szCs w:val="22"/>
          </w:rPr>
          <w:t>x</w:t>
        </w:r>
        <w:r w:rsidRPr="00E8146D">
          <w:rPr>
            <w:rFonts w:asciiTheme="minorHAnsi" w:hAnsiTheme="minorHAnsi" w:cstheme="minorHAnsi"/>
            <w:sz w:val="22"/>
            <w:szCs w:val="22"/>
          </w:rPr>
          <w:t>.</w:t>
        </w:r>
        <w:r w:rsidRPr="00E8146D">
          <w:rPr>
            <w:rFonts w:asciiTheme="minorHAnsi" w:hAnsiTheme="minorHAnsi" w:cstheme="minorHAnsi"/>
            <w:spacing w:val="1"/>
            <w:sz w:val="22"/>
            <w:szCs w:val="22"/>
          </w:rPr>
          <w:t>do</w:t>
        </w:r>
        <w:r w:rsidRPr="00E8146D">
          <w:rPr>
            <w:rFonts w:asciiTheme="minorHAnsi" w:hAnsiTheme="minorHAnsi" w:cstheme="minorHAnsi"/>
            <w:sz w:val="22"/>
            <w:szCs w:val="22"/>
          </w:rPr>
          <w:t>i.</w:t>
        </w:r>
        <w:r w:rsidRPr="00E8146D">
          <w:rPr>
            <w:rFonts w:asciiTheme="minorHAnsi" w:hAnsiTheme="minorHAnsi" w:cstheme="minorHAnsi"/>
            <w:spacing w:val="1"/>
            <w:sz w:val="22"/>
            <w:szCs w:val="22"/>
          </w:rPr>
          <w:t>or</w:t>
        </w:r>
        <w:r w:rsidRPr="00E8146D">
          <w:rPr>
            <w:rFonts w:asciiTheme="minorHAnsi" w:hAnsiTheme="minorHAnsi" w:cstheme="minorHAnsi"/>
            <w:spacing w:val="-1"/>
            <w:sz w:val="22"/>
            <w:szCs w:val="22"/>
          </w:rPr>
          <w:t>g</w:t>
        </w:r>
        <w:r w:rsidRPr="00E8146D">
          <w:rPr>
            <w:rFonts w:asciiTheme="minorHAnsi" w:hAnsiTheme="minorHAnsi" w:cstheme="minorHAnsi"/>
            <w:sz w:val="22"/>
            <w:szCs w:val="22"/>
          </w:rPr>
          <w:t>/</w:t>
        </w:r>
        <w:r w:rsidRPr="00E8146D">
          <w:rPr>
            <w:rFonts w:asciiTheme="minorHAnsi" w:hAnsiTheme="minorHAnsi" w:cstheme="minorHAnsi"/>
            <w:spacing w:val="1"/>
            <w:sz w:val="22"/>
            <w:szCs w:val="22"/>
          </w:rPr>
          <w:t>10</w:t>
        </w:r>
        <w:r w:rsidRPr="00E8146D">
          <w:rPr>
            <w:rFonts w:asciiTheme="minorHAnsi" w:hAnsiTheme="minorHAnsi" w:cstheme="minorHAnsi"/>
            <w:sz w:val="22"/>
            <w:szCs w:val="22"/>
          </w:rPr>
          <w:t>.</w:t>
        </w:r>
        <w:r w:rsidRPr="00E8146D">
          <w:rPr>
            <w:rFonts w:asciiTheme="minorHAnsi" w:hAnsiTheme="minorHAnsi" w:cstheme="minorHAnsi"/>
            <w:spacing w:val="1"/>
            <w:sz w:val="22"/>
            <w:szCs w:val="22"/>
          </w:rPr>
          <w:t>1</w:t>
        </w:r>
        <w:r w:rsidRPr="00E8146D">
          <w:rPr>
            <w:rFonts w:asciiTheme="minorHAnsi" w:hAnsiTheme="minorHAnsi" w:cstheme="minorHAnsi"/>
            <w:spacing w:val="-1"/>
            <w:sz w:val="22"/>
            <w:szCs w:val="22"/>
          </w:rPr>
          <w:t>0</w:t>
        </w:r>
        <w:r w:rsidRPr="00E8146D">
          <w:rPr>
            <w:rFonts w:asciiTheme="minorHAnsi" w:hAnsiTheme="minorHAnsi" w:cstheme="minorHAnsi"/>
            <w:spacing w:val="1"/>
            <w:sz w:val="22"/>
            <w:szCs w:val="22"/>
          </w:rPr>
          <w:t>63</w:t>
        </w:r>
        <w:r w:rsidRPr="00E8146D">
          <w:rPr>
            <w:rFonts w:asciiTheme="minorHAnsi" w:hAnsiTheme="minorHAnsi" w:cstheme="minorHAnsi"/>
            <w:sz w:val="22"/>
            <w:szCs w:val="22"/>
          </w:rPr>
          <w:t>/</w:t>
        </w:r>
        <w:r w:rsidRPr="00E8146D">
          <w:rPr>
            <w:rFonts w:asciiTheme="minorHAnsi" w:hAnsiTheme="minorHAnsi" w:cstheme="minorHAnsi"/>
            <w:spacing w:val="1"/>
            <w:sz w:val="22"/>
            <w:szCs w:val="22"/>
          </w:rPr>
          <w:t>1</w:t>
        </w:r>
        <w:r w:rsidRPr="00E8146D">
          <w:rPr>
            <w:rFonts w:asciiTheme="minorHAnsi" w:hAnsiTheme="minorHAnsi" w:cstheme="minorHAnsi"/>
            <w:spacing w:val="-2"/>
            <w:sz w:val="22"/>
            <w:szCs w:val="22"/>
          </w:rPr>
          <w:t>.</w:t>
        </w:r>
        <w:r w:rsidRPr="00E8146D">
          <w:rPr>
            <w:rFonts w:asciiTheme="minorHAnsi" w:hAnsiTheme="minorHAnsi" w:cstheme="minorHAnsi"/>
            <w:spacing w:val="1"/>
            <w:sz w:val="22"/>
            <w:szCs w:val="22"/>
          </w:rPr>
          <w:t>48</w:t>
        </w:r>
        <w:r w:rsidRPr="00E8146D">
          <w:rPr>
            <w:rFonts w:asciiTheme="minorHAnsi" w:hAnsiTheme="minorHAnsi" w:cstheme="minorHAnsi"/>
            <w:spacing w:val="-1"/>
            <w:sz w:val="22"/>
            <w:szCs w:val="22"/>
          </w:rPr>
          <w:t>6</w:t>
        </w:r>
        <w:r w:rsidRPr="00E8146D">
          <w:rPr>
            <w:rFonts w:asciiTheme="minorHAnsi" w:hAnsiTheme="minorHAnsi" w:cstheme="minorHAnsi"/>
            <w:spacing w:val="1"/>
            <w:sz w:val="22"/>
            <w:szCs w:val="22"/>
          </w:rPr>
          <w:t>3</w:t>
        </w:r>
        <w:r w:rsidRPr="00E8146D">
          <w:rPr>
            <w:rFonts w:asciiTheme="minorHAnsi" w:hAnsiTheme="minorHAnsi" w:cstheme="minorHAnsi"/>
            <w:spacing w:val="-1"/>
            <w:sz w:val="22"/>
            <w:szCs w:val="22"/>
          </w:rPr>
          <w:t>2</w:t>
        </w:r>
        <w:r w:rsidRPr="00E8146D">
          <w:rPr>
            <w:rFonts w:asciiTheme="minorHAnsi" w:hAnsiTheme="minorHAnsi" w:cstheme="minorHAnsi"/>
            <w:spacing w:val="1"/>
            <w:sz w:val="22"/>
            <w:szCs w:val="22"/>
          </w:rPr>
          <w:t>1</w:t>
        </w:r>
        <w:r w:rsidRPr="00E8146D">
          <w:rPr>
            <w:rFonts w:asciiTheme="minorHAnsi" w:hAnsiTheme="minorHAnsi" w:cstheme="minorHAnsi"/>
            <w:sz w:val="22"/>
            <w:szCs w:val="22"/>
          </w:rPr>
          <w:t>1</w:t>
        </w:r>
      </w:hyperlink>
    </w:p>
    <w:p w14:paraId="45279E53" w14:textId="77777777" w:rsidR="009A4DA8" w:rsidRPr="00E8146D" w:rsidRDefault="00E8146D">
      <w:pPr>
        <w:ind w:left="473" w:right="150" w:hanging="360"/>
        <w:rPr>
          <w:rFonts w:asciiTheme="minorHAnsi" w:hAnsiTheme="minorHAnsi" w:cstheme="minorHAnsi"/>
          <w:sz w:val="22"/>
          <w:szCs w:val="22"/>
        </w:rPr>
      </w:pPr>
      <w:r w:rsidRPr="00E8146D">
        <w:rPr>
          <w:rFonts w:asciiTheme="minorHAnsi" w:hAnsiTheme="minorHAnsi" w:cstheme="minorHAnsi"/>
          <w:spacing w:val="1"/>
          <w:sz w:val="22"/>
          <w:szCs w:val="22"/>
        </w:rPr>
        <w:t>12</w:t>
      </w:r>
      <w:r w:rsidRPr="00E8146D">
        <w:rPr>
          <w:rFonts w:asciiTheme="minorHAnsi" w:hAnsiTheme="minorHAnsi" w:cstheme="minorHAnsi"/>
          <w:sz w:val="22"/>
          <w:szCs w:val="22"/>
        </w:rPr>
        <w:t>)</w:t>
      </w:r>
      <w:r w:rsidRPr="00E8146D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E8146D">
        <w:rPr>
          <w:rFonts w:asciiTheme="minorHAnsi" w:hAnsiTheme="minorHAnsi" w:cstheme="minorHAnsi"/>
          <w:sz w:val="22"/>
          <w:szCs w:val="22"/>
        </w:rPr>
        <w:t>an</w:t>
      </w:r>
      <w:r w:rsidRPr="00E8146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Sik</w:t>
      </w:r>
      <w:r w:rsidRPr="00E8146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E8146D">
        <w:rPr>
          <w:rFonts w:asciiTheme="minorHAnsi" w:hAnsiTheme="minorHAnsi" w:cstheme="minorHAnsi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8146D">
        <w:rPr>
          <w:rFonts w:asciiTheme="minorHAnsi" w:hAnsiTheme="minorHAnsi" w:cstheme="minorHAnsi"/>
          <w:sz w:val="22"/>
          <w:szCs w:val="22"/>
        </w:rPr>
        <w:t>,</w:t>
      </w:r>
      <w:r w:rsidRPr="00E8146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8146D">
        <w:rPr>
          <w:rFonts w:asciiTheme="minorHAnsi" w:hAnsiTheme="minorHAnsi" w:cstheme="minorHAnsi"/>
          <w:sz w:val="22"/>
          <w:szCs w:val="22"/>
        </w:rPr>
        <w:t>it</w:t>
      </w:r>
      <w:r w:rsidRPr="00E8146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V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E8146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E8146D">
        <w:rPr>
          <w:rFonts w:asciiTheme="minorHAnsi" w:hAnsiTheme="minorHAnsi" w:cstheme="minorHAnsi"/>
          <w:sz w:val="22"/>
          <w:szCs w:val="22"/>
        </w:rPr>
        <w:t>,</w:t>
      </w:r>
      <w:r w:rsidRPr="00E8146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Ha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8146D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8146D">
        <w:rPr>
          <w:rFonts w:asciiTheme="minorHAnsi" w:hAnsiTheme="minorHAnsi" w:cstheme="minorHAnsi"/>
          <w:sz w:val="22"/>
          <w:szCs w:val="22"/>
        </w:rPr>
        <w:t>n</w:t>
      </w:r>
      <w:r w:rsidRPr="00E8146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8146D">
        <w:rPr>
          <w:rFonts w:asciiTheme="minorHAnsi" w:hAnsiTheme="minorHAnsi" w:cstheme="minorHAnsi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hAnsiTheme="minorHAnsi" w:cstheme="minorHAnsi"/>
          <w:sz w:val="22"/>
          <w:szCs w:val="22"/>
        </w:rPr>
        <w:t>lae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8146D">
        <w:rPr>
          <w:rFonts w:asciiTheme="minorHAnsi" w:hAnsiTheme="minorHAnsi" w:cstheme="minorHAnsi"/>
          <w:sz w:val="22"/>
          <w:szCs w:val="22"/>
        </w:rPr>
        <w:t>,</w:t>
      </w:r>
      <w:r w:rsidRPr="00E8146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Vla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8146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8146D">
        <w:rPr>
          <w:rFonts w:asciiTheme="minorHAnsi" w:hAnsiTheme="minorHAnsi" w:cstheme="minorHAnsi"/>
          <w:sz w:val="22"/>
          <w:szCs w:val="22"/>
        </w:rPr>
        <w:t>ir</w:t>
      </w:r>
      <w:r w:rsidRPr="00E8146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E8146D">
        <w:rPr>
          <w:rFonts w:asciiTheme="minorHAnsi" w:hAnsiTheme="minorHAnsi" w:cstheme="minorHAnsi"/>
          <w:sz w:val="22"/>
          <w:szCs w:val="22"/>
        </w:rPr>
        <w:t>tase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nk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hAnsiTheme="minorHAnsi" w:cstheme="minorHAnsi"/>
          <w:sz w:val="22"/>
          <w:szCs w:val="22"/>
        </w:rPr>
        <w:t>,</w:t>
      </w:r>
      <w:r w:rsidRPr="00E8146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Se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E8146D">
        <w:rPr>
          <w:rFonts w:asciiTheme="minorHAnsi" w:hAnsiTheme="minorHAnsi" w:cstheme="minorHAnsi"/>
          <w:sz w:val="22"/>
          <w:szCs w:val="22"/>
        </w:rPr>
        <w:t>i</w:t>
      </w:r>
      <w:r w:rsidRPr="00E8146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R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E8146D">
        <w:rPr>
          <w:rFonts w:asciiTheme="minorHAnsi" w:hAnsiTheme="minorHAnsi" w:cstheme="minorHAnsi"/>
          <w:sz w:val="22"/>
          <w:szCs w:val="22"/>
        </w:rPr>
        <w:t>,</w:t>
      </w:r>
      <w:r w:rsidRPr="00E8146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H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8146D">
        <w:rPr>
          <w:rFonts w:asciiTheme="minorHAnsi" w:hAnsiTheme="minorHAnsi" w:cstheme="minorHAnsi"/>
          <w:sz w:val="22"/>
          <w:szCs w:val="22"/>
        </w:rPr>
        <w:t>ili</w:t>
      </w:r>
      <w:r w:rsidRPr="00E8146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X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8146D">
        <w:rPr>
          <w:rFonts w:asciiTheme="minorHAnsi" w:hAnsiTheme="minorHAnsi" w:cstheme="minorHAnsi"/>
          <w:sz w:val="22"/>
          <w:szCs w:val="22"/>
        </w:rPr>
        <w:t>,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 xml:space="preserve"> A</w:t>
      </w:r>
      <w:r w:rsidRPr="00E8146D">
        <w:rPr>
          <w:rFonts w:asciiTheme="minorHAnsi" w:hAnsiTheme="minorHAnsi" w:cstheme="minorHAnsi"/>
          <w:sz w:val="22"/>
          <w:szCs w:val="22"/>
        </w:rPr>
        <w:t>l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8146D">
        <w:rPr>
          <w:rFonts w:asciiTheme="minorHAnsi" w:hAnsiTheme="minorHAnsi" w:cstheme="minorHAnsi"/>
          <w:sz w:val="22"/>
          <w:szCs w:val="22"/>
        </w:rPr>
        <w:t>n Sea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8146D">
        <w:rPr>
          <w:rFonts w:asciiTheme="minorHAnsi" w:hAnsiTheme="minorHAnsi" w:cstheme="minorHAnsi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hAnsiTheme="minorHAnsi" w:cstheme="minorHAnsi"/>
          <w:sz w:val="22"/>
          <w:szCs w:val="22"/>
        </w:rPr>
        <w:t>,</w:t>
      </w:r>
      <w:r w:rsidRPr="00E8146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E8146D">
        <w:rPr>
          <w:rFonts w:asciiTheme="minorHAnsi" w:hAnsiTheme="minorHAnsi" w:cstheme="minorHAnsi"/>
          <w:sz w:val="22"/>
          <w:szCs w:val="22"/>
        </w:rPr>
        <w:t>il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8146D">
        <w:rPr>
          <w:rFonts w:asciiTheme="minorHAnsi" w:hAnsiTheme="minorHAnsi" w:cstheme="minorHAnsi"/>
          <w:sz w:val="22"/>
          <w:szCs w:val="22"/>
        </w:rPr>
        <w:t>ied</w:t>
      </w:r>
      <w:r w:rsidRPr="00E8146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Ha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hAnsiTheme="minorHAnsi" w:cstheme="minorHAnsi"/>
          <w:sz w:val="22"/>
          <w:szCs w:val="22"/>
        </w:rPr>
        <w:t>,</w:t>
      </w:r>
      <w:r w:rsidRPr="00E8146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8146D">
        <w:rPr>
          <w:rFonts w:asciiTheme="minorHAnsi" w:hAnsiTheme="minorHAnsi" w:cstheme="minorHAnsi"/>
          <w:sz w:val="22"/>
          <w:szCs w:val="22"/>
        </w:rPr>
        <w:t>s</w:t>
      </w:r>
      <w:r w:rsidRPr="00E8146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Van</w:t>
      </w:r>
      <w:r w:rsidRPr="00E8146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8146D">
        <w:rPr>
          <w:rFonts w:asciiTheme="minorHAnsi" w:hAnsiTheme="minorHAnsi" w:cstheme="minorHAnsi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E8146D">
        <w:rPr>
          <w:rFonts w:asciiTheme="minorHAnsi" w:hAnsiTheme="minorHAnsi" w:cstheme="minorHAnsi"/>
          <w:sz w:val="22"/>
          <w:szCs w:val="22"/>
        </w:rPr>
        <w:t>alle,</w:t>
      </w:r>
      <w:r w:rsidRPr="00E8146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gn</w:t>
      </w:r>
      <w:r w:rsidRPr="00E8146D">
        <w:rPr>
          <w:rFonts w:asciiTheme="minorHAnsi" w:hAnsiTheme="minorHAnsi" w:cstheme="minorHAnsi"/>
          <w:sz w:val="22"/>
          <w:szCs w:val="22"/>
        </w:rPr>
        <w:t>i</w:t>
      </w:r>
      <w:r w:rsidRPr="00E8146D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E8146D">
        <w:rPr>
          <w:rFonts w:asciiTheme="minorHAnsi" w:hAnsiTheme="minorHAnsi" w:cstheme="minorHAnsi"/>
          <w:sz w:val="22"/>
          <w:szCs w:val="22"/>
        </w:rPr>
        <w:t>w</w:t>
      </w:r>
      <w:r w:rsidRPr="00E8146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Gal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8146D">
        <w:rPr>
          <w:rFonts w:asciiTheme="minorHAnsi" w:hAnsiTheme="minorHAnsi" w:cstheme="minorHAnsi"/>
          <w:sz w:val="22"/>
          <w:szCs w:val="22"/>
        </w:rPr>
        <w:t>z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E8146D">
        <w:rPr>
          <w:rFonts w:asciiTheme="minorHAnsi" w:hAnsiTheme="minorHAnsi" w:cstheme="minorHAnsi"/>
          <w:sz w:val="22"/>
          <w:szCs w:val="22"/>
        </w:rPr>
        <w:t>a,</w:t>
      </w:r>
      <w:r w:rsidRPr="00E8146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M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E8146D">
        <w:rPr>
          <w:rFonts w:asciiTheme="minorHAnsi" w:hAnsiTheme="minorHAnsi" w:cstheme="minorHAnsi"/>
          <w:sz w:val="22"/>
          <w:szCs w:val="22"/>
        </w:rPr>
        <w:t>tin</w:t>
      </w:r>
      <w:r w:rsidRPr="00E8146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8146D">
        <w:rPr>
          <w:rFonts w:asciiTheme="minorHAnsi" w:hAnsiTheme="minorHAnsi" w:cstheme="minorHAnsi"/>
          <w:sz w:val="22"/>
          <w:szCs w:val="22"/>
        </w:rPr>
        <w:t>l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br</w:t>
      </w:r>
      <w:r w:rsidRPr="00E8146D">
        <w:rPr>
          <w:rFonts w:asciiTheme="minorHAnsi" w:hAnsiTheme="minorHAnsi" w:cstheme="minorHAnsi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hAnsiTheme="minorHAnsi" w:cstheme="minorHAnsi"/>
          <w:sz w:val="22"/>
          <w:szCs w:val="22"/>
        </w:rPr>
        <w:t>t,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b/>
          <w:sz w:val="22"/>
          <w:szCs w:val="22"/>
        </w:rPr>
        <w:t>R</w:t>
      </w:r>
      <w:r w:rsidRPr="00E8146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8146D">
        <w:rPr>
          <w:rFonts w:asciiTheme="minorHAnsi" w:hAnsiTheme="minorHAnsi" w:cstheme="minorHAnsi"/>
          <w:b/>
          <w:sz w:val="22"/>
          <w:szCs w:val="22"/>
        </w:rPr>
        <w:t>ber</w:t>
      </w:r>
      <w:r w:rsidRPr="00E8146D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E8146D">
        <w:rPr>
          <w:rFonts w:asciiTheme="minorHAnsi" w:hAnsiTheme="minorHAnsi" w:cstheme="minorHAnsi"/>
          <w:b/>
          <w:sz w:val="22"/>
          <w:szCs w:val="22"/>
        </w:rPr>
        <w:t>o</w:t>
      </w:r>
      <w:r w:rsidRPr="00E8146D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b/>
          <w:sz w:val="22"/>
          <w:szCs w:val="22"/>
        </w:rPr>
        <w:t>F</w:t>
      </w:r>
      <w:r w:rsidRPr="00E8146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8146D">
        <w:rPr>
          <w:rFonts w:asciiTheme="minorHAnsi" w:hAnsiTheme="minorHAnsi" w:cstheme="minorHAnsi"/>
          <w:b/>
          <w:sz w:val="22"/>
          <w:szCs w:val="22"/>
        </w:rPr>
        <w:t>rn</w:t>
      </w:r>
      <w:r w:rsidRPr="00E8146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8146D">
        <w:rPr>
          <w:rFonts w:asciiTheme="minorHAnsi" w:hAnsiTheme="minorHAnsi" w:cstheme="minorHAnsi"/>
          <w:b/>
          <w:sz w:val="22"/>
          <w:szCs w:val="22"/>
        </w:rPr>
        <w:t>r</w:t>
      </w:r>
      <w:r w:rsidRPr="00E8146D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E8146D">
        <w:rPr>
          <w:rFonts w:asciiTheme="minorHAnsi" w:hAnsiTheme="minorHAnsi" w:cstheme="minorHAnsi"/>
          <w:sz w:val="22"/>
          <w:szCs w:val="22"/>
        </w:rPr>
        <w:t>,</w:t>
      </w:r>
      <w:r w:rsidRPr="00E8146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hAnsiTheme="minorHAnsi" w:cstheme="minorHAnsi"/>
          <w:sz w:val="22"/>
          <w:szCs w:val="22"/>
        </w:rPr>
        <w:t>d De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8146D">
        <w:rPr>
          <w:rFonts w:asciiTheme="minorHAnsi" w:hAnsiTheme="minorHAnsi" w:cstheme="minorHAnsi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hAnsiTheme="minorHAnsi" w:cstheme="minorHAnsi"/>
          <w:sz w:val="22"/>
          <w:szCs w:val="22"/>
        </w:rPr>
        <w:t>p</w:t>
      </w:r>
      <w:r w:rsidRPr="00E8146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E8146D">
        <w:rPr>
          <w:rFonts w:asciiTheme="minorHAnsi" w:hAnsiTheme="minorHAnsi" w:cstheme="minorHAnsi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hAnsiTheme="minorHAnsi" w:cstheme="minorHAnsi"/>
          <w:sz w:val="22"/>
          <w:szCs w:val="22"/>
        </w:rPr>
        <w:t>a:</w:t>
      </w:r>
      <w:r w:rsidRPr="00E8146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“</w:t>
      </w:r>
      <w:r w:rsidRPr="00E8146D">
        <w:rPr>
          <w:rFonts w:asciiTheme="minorHAnsi" w:hAnsiTheme="minorHAnsi" w:cstheme="minorHAnsi"/>
          <w:sz w:val="22"/>
          <w:szCs w:val="22"/>
        </w:rPr>
        <w:t>H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E8146D">
        <w:rPr>
          <w:rFonts w:asciiTheme="minorHAnsi" w:hAnsiTheme="minorHAnsi" w:cstheme="minorHAnsi"/>
          <w:sz w:val="22"/>
          <w:szCs w:val="22"/>
        </w:rPr>
        <w:t>V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hAnsiTheme="minorHAnsi" w:cstheme="minorHAnsi"/>
          <w:sz w:val="22"/>
          <w:szCs w:val="22"/>
        </w:rPr>
        <w:t>lta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8146D">
        <w:rPr>
          <w:rFonts w:asciiTheme="minorHAnsi" w:hAnsiTheme="minorHAnsi" w:cstheme="minorHAnsi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Field</w:t>
      </w:r>
      <w:r w:rsidRPr="00E8146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ff</w:t>
      </w:r>
      <w:r w:rsidRPr="00E8146D">
        <w:rPr>
          <w:rFonts w:asciiTheme="minorHAnsi" w:hAnsiTheme="minorHAnsi" w:cstheme="minorHAnsi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E8146D">
        <w:rPr>
          <w:rFonts w:asciiTheme="minorHAnsi" w:hAnsiTheme="minorHAnsi" w:cstheme="minorHAnsi"/>
          <w:sz w:val="22"/>
          <w:szCs w:val="22"/>
        </w:rPr>
        <w:t>t</w:t>
      </w:r>
      <w:r w:rsidRPr="00E8146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8146D">
        <w:rPr>
          <w:rFonts w:asciiTheme="minorHAnsi" w:hAnsiTheme="minorHAnsi" w:cstheme="minorHAnsi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E8146D">
        <w:rPr>
          <w:rFonts w:asciiTheme="minorHAnsi" w:hAnsiTheme="minorHAnsi" w:cstheme="minorHAnsi"/>
          <w:sz w:val="22"/>
          <w:szCs w:val="22"/>
        </w:rPr>
        <w:t>i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8146D">
        <w:rPr>
          <w:rFonts w:asciiTheme="minorHAnsi" w:hAnsiTheme="minorHAnsi" w:cstheme="minorHAnsi"/>
          <w:sz w:val="22"/>
          <w:szCs w:val="22"/>
        </w:rPr>
        <w:t>t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E8146D">
        <w:rPr>
          <w:rFonts w:asciiTheme="minorHAnsi" w:hAnsiTheme="minorHAnsi" w:cstheme="minorHAnsi"/>
          <w:sz w:val="22"/>
          <w:szCs w:val="22"/>
        </w:rPr>
        <w:t>s</w:t>
      </w:r>
      <w:r w:rsidRPr="00E8146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E8146D">
        <w:rPr>
          <w:rFonts w:asciiTheme="minorHAnsi" w:hAnsiTheme="minorHAnsi" w:cstheme="minorHAnsi"/>
          <w:sz w:val="22"/>
          <w:szCs w:val="22"/>
        </w:rPr>
        <w:t>i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8146D">
        <w:rPr>
          <w:rFonts w:asciiTheme="minorHAnsi" w:hAnsiTheme="minorHAnsi" w:cstheme="minorHAnsi"/>
          <w:sz w:val="22"/>
          <w:szCs w:val="22"/>
        </w:rPr>
        <w:t>h</w:t>
      </w:r>
      <w:r w:rsidRPr="00E8146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E8146D">
        <w:rPr>
          <w:rFonts w:asciiTheme="minorHAnsi" w:hAnsiTheme="minorHAnsi" w:cstheme="minorHAnsi"/>
          <w:sz w:val="22"/>
          <w:szCs w:val="22"/>
        </w:rPr>
        <w:t>i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8146D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8146D">
        <w:rPr>
          <w:rFonts w:asciiTheme="minorHAnsi" w:hAnsiTheme="minorHAnsi" w:cstheme="minorHAnsi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8146D">
        <w:rPr>
          <w:rFonts w:asciiTheme="minorHAnsi" w:hAnsiTheme="minorHAnsi" w:cstheme="minorHAnsi"/>
          <w:sz w:val="22"/>
          <w:szCs w:val="22"/>
        </w:rPr>
        <w:t>ap</w:t>
      </w:r>
      <w:r w:rsidRPr="00E8146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β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E8146D">
        <w:rPr>
          <w:rFonts w:asciiTheme="minorHAnsi" w:hAnsiTheme="minorHAnsi" w:cstheme="minorHAnsi"/>
          <w:sz w:val="22"/>
          <w:szCs w:val="22"/>
        </w:rPr>
        <w:t>Ga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E8146D">
        <w:rPr>
          <w:rFonts w:asciiTheme="minorHAnsi" w:hAnsiTheme="minorHAnsi" w:cstheme="minorHAnsi"/>
          <w:sz w:val="22"/>
          <w:szCs w:val="22"/>
        </w:rPr>
        <w:t>O3</w:t>
      </w:r>
      <w:r w:rsidRPr="00E8146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Na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br</w:t>
      </w:r>
      <w:r w:rsidRPr="00E8146D">
        <w:rPr>
          <w:rFonts w:asciiTheme="minorHAnsi" w:hAnsiTheme="minorHAnsi" w:cstheme="minorHAnsi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8146D">
        <w:rPr>
          <w:rFonts w:asciiTheme="minorHAnsi" w:hAnsiTheme="minorHAnsi" w:cstheme="minorHAnsi"/>
          <w:sz w:val="22"/>
          <w:szCs w:val="22"/>
        </w:rPr>
        <w:t xml:space="preserve">”, 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E8146D">
        <w:rPr>
          <w:rFonts w:asciiTheme="minorHAnsi" w:hAnsiTheme="minorHAnsi" w:cstheme="minorHAnsi"/>
          <w:sz w:val="22"/>
          <w:szCs w:val="22"/>
        </w:rPr>
        <w:t>l.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ys</w:t>
      </w:r>
      <w:r w:rsidRPr="00E8146D">
        <w:rPr>
          <w:rFonts w:asciiTheme="minorHAnsi" w:hAnsiTheme="minorHAnsi" w:cstheme="minorHAnsi"/>
          <w:sz w:val="22"/>
          <w:szCs w:val="22"/>
        </w:rPr>
        <w:t>.lett.</w:t>
      </w:r>
      <w:r w:rsidRPr="00E8146D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10</w:t>
      </w:r>
      <w:r w:rsidRPr="00E8146D">
        <w:rPr>
          <w:rFonts w:asciiTheme="minorHAnsi" w:hAnsiTheme="minorHAnsi" w:cstheme="minorHAnsi"/>
          <w:sz w:val="22"/>
          <w:szCs w:val="22"/>
        </w:rPr>
        <w:t>4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(2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14</w:t>
      </w:r>
      <w:r w:rsidRPr="00E8146D">
        <w:rPr>
          <w:rFonts w:asciiTheme="minorHAnsi" w:hAnsiTheme="minorHAnsi" w:cstheme="minorHAnsi"/>
          <w:sz w:val="22"/>
          <w:szCs w:val="22"/>
        </w:rPr>
        <w:t>)</w:t>
      </w:r>
      <w:r w:rsidRPr="00E8146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3111</w:t>
      </w:r>
      <w:r w:rsidRPr="00E8146D">
        <w:rPr>
          <w:rFonts w:asciiTheme="minorHAnsi" w:hAnsiTheme="minorHAnsi" w:cstheme="minorHAnsi"/>
          <w:sz w:val="22"/>
          <w:szCs w:val="22"/>
        </w:rPr>
        <w:t>;</w:t>
      </w:r>
      <w:r w:rsidRPr="00E8146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hyperlink r:id="rId6">
        <w:r w:rsidRPr="00E8146D">
          <w:rPr>
            <w:rFonts w:asciiTheme="minorHAnsi" w:hAnsiTheme="minorHAnsi" w:cstheme="minorHAnsi"/>
            <w:spacing w:val="-1"/>
            <w:sz w:val="22"/>
            <w:szCs w:val="22"/>
          </w:rPr>
          <w:t>h</w:t>
        </w:r>
        <w:r w:rsidRPr="00E8146D">
          <w:rPr>
            <w:rFonts w:asciiTheme="minorHAnsi" w:hAnsiTheme="minorHAnsi" w:cstheme="minorHAnsi"/>
            <w:sz w:val="22"/>
            <w:szCs w:val="22"/>
          </w:rPr>
          <w:t>tt</w:t>
        </w:r>
        <w:r w:rsidRPr="00E8146D">
          <w:rPr>
            <w:rFonts w:asciiTheme="minorHAnsi" w:hAnsiTheme="minorHAnsi" w:cstheme="minorHAnsi"/>
            <w:spacing w:val="1"/>
            <w:sz w:val="22"/>
            <w:szCs w:val="22"/>
          </w:rPr>
          <w:t>p</w:t>
        </w:r>
        <w:r w:rsidRPr="00E8146D">
          <w:rPr>
            <w:rFonts w:asciiTheme="minorHAnsi" w:hAnsiTheme="minorHAnsi" w:cstheme="minorHAnsi"/>
            <w:sz w:val="22"/>
            <w:szCs w:val="22"/>
          </w:rPr>
          <w:t>://d</w:t>
        </w:r>
        <w:r w:rsidRPr="00E8146D">
          <w:rPr>
            <w:rFonts w:asciiTheme="minorHAnsi" w:hAnsiTheme="minorHAnsi" w:cstheme="minorHAnsi"/>
            <w:spacing w:val="-1"/>
            <w:sz w:val="22"/>
            <w:szCs w:val="22"/>
          </w:rPr>
          <w:t>x</w:t>
        </w:r>
        <w:r w:rsidRPr="00E8146D">
          <w:rPr>
            <w:rFonts w:asciiTheme="minorHAnsi" w:hAnsiTheme="minorHAnsi" w:cstheme="minorHAnsi"/>
            <w:sz w:val="22"/>
            <w:szCs w:val="22"/>
          </w:rPr>
          <w:t>.</w:t>
        </w:r>
        <w:r w:rsidRPr="00E8146D">
          <w:rPr>
            <w:rFonts w:asciiTheme="minorHAnsi" w:hAnsiTheme="minorHAnsi" w:cstheme="minorHAnsi"/>
            <w:spacing w:val="1"/>
            <w:sz w:val="22"/>
            <w:szCs w:val="22"/>
          </w:rPr>
          <w:t>do</w:t>
        </w:r>
        <w:r w:rsidRPr="00E8146D">
          <w:rPr>
            <w:rFonts w:asciiTheme="minorHAnsi" w:hAnsiTheme="minorHAnsi" w:cstheme="minorHAnsi"/>
            <w:sz w:val="22"/>
            <w:szCs w:val="22"/>
          </w:rPr>
          <w:t>i.</w:t>
        </w:r>
        <w:r w:rsidRPr="00E8146D">
          <w:rPr>
            <w:rFonts w:asciiTheme="minorHAnsi" w:hAnsiTheme="minorHAnsi" w:cstheme="minorHAnsi"/>
            <w:spacing w:val="1"/>
            <w:sz w:val="22"/>
            <w:szCs w:val="22"/>
          </w:rPr>
          <w:t>or</w:t>
        </w:r>
        <w:r w:rsidRPr="00E8146D">
          <w:rPr>
            <w:rFonts w:asciiTheme="minorHAnsi" w:hAnsiTheme="minorHAnsi" w:cstheme="minorHAnsi"/>
            <w:spacing w:val="-1"/>
            <w:sz w:val="22"/>
            <w:szCs w:val="22"/>
          </w:rPr>
          <w:t>g</w:t>
        </w:r>
        <w:r w:rsidRPr="00E8146D">
          <w:rPr>
            <w:rFonts w:asciiTheme="minorHAnsi" w:hAnsiTheme="minorHAnsi" w:cstheme="minorHAnsi"/>
            <w:sz w:val="22"/>
            <w:szCs w:val="22"/>
          </w:rPr>
          <w:t>/</w:t>
        </w:r>
        <w:r w:rsidRPr="00E8146D">
          <w:rPr>
            <w:rFonts w:asciiTheme="minorHAnsi" w:hAnsiTheme="minorHAnsi" w:cstheme="minorHAnsi"/>
            <w:spacing w:val="1"/>
            <w:sz w:val="22"/>
            <w:szCs w:val="22"/>
          </w:rPr>
          <w:t>10</w:t>
        </w:r>
        <w:r w:rsidRPr="00E8146D">
          <w:rPr>
            <w:rFonts w:asciiTheme="minorHAnsi" w:hAnsiTheme="minorHAnsi" w:cstheme="minorHAnsi"/>
            <w:spacing w:val="-2"/>
            <w:sz w:val="22"/>
            <w:szCs w:val="22"/>
          </w:rPr>
          <w:t>.</w:t>
        </w:r>
        <w:r w:rsidRPr="00E8146D">
          <w:rPr>
            <w:rFonts w:asciiTheme="minorHAnsi" w:hAnsiTheme="minorHAnsi" w:cstheme="minorHAnsi"/>
            <w:spacing w:val="1"/>
            <w:sz w:val="22"/>
            <w:szCs w:val="22"/>
          </w:rPr>
          <w:t>10</w:t>
        </w:r>
        <w:r w:rsidRPr="00E8146D">
          <w:rPr>
            <w:rFonts w:asciiTheme="minorHAnsi" w:hAnsiTheme="minorHAnsi" w:cstheme="minorHAnsi"/>
            <w:spacing w:val="-1"/>
            <w:sz w:val="22"/>
            <w:szCs w:val="22"/>
          </w:rPr>
          <w:t>6</w:t>
        </w:r>
        <w:r w:rsidRPr="00E8146D">
          <w:rPr>
            <w:rFonts w:asciiTheme="minorHAnsi" w:hAnsiTheme="minorHAnsi" w:cstheme="minorHAnsi"/>
            <w:spacing w:val="1"/>
            <w:sz w:val="22"/>
            <w:szCs w:val="22"/>
          </w:rPr>
          <w:t>3</w:t>
        </w:r>
        <w:r w:rsidRPr="00E8146D">
          <w:rPr>
            <w:rFonts w:asciiTheme="minorHAnsi" w:hAnsiTheme="minorHAnsi" w:cstheme="minorHAnsi"/>
            <w:sz w:val="22"/>
            <w:szCs w:val="22"/>
          </w:rPr>
          <w:t>/</w:t>
        </w:r>
      </w:hyperlink>
      <w:r w:rsidRPr="00E8146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E8146D">
        <w:rPr>
          <w:rFonts w:asciiTheme="minorHAnsi" w:hAnsiTheme="minorHAnsi" w:cstheme="minorHAnsi"/>
          <w:sz w:val="22"/>
          <w:szCs w:val="22"/>
        </w:rPr>
        <w:t>.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79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E8146D">
        <w:rPr>
          <w:rFonts w:asciiTheme="minorHAnsi" w:hAnsiTheme="minorHAnsi" w:cstheme="minorHAnsi"/>
          <w:sz w:val="22"/>
          <w:szCs w:val="22"/>
        </w:rPr>
        <w:t>0</w:t>
      </w:r>
    </w:p>
    <w:p w14:paraId="1BF1A009" w14:textId="77777777" w:rsidR="009A4DA8" w:rsidRPr="00E8146D" w:rsidRDefault="00E8146D">
      <w:pPr>
        <w:spacing w:line="220" w:lineRule="exact"/>
        <w:ind w:left="473" w:right="572" w:hanging="360"/>
        <w:rPr>
          <w:rFonts w:asciiTheme="minorHAnsi" w:hAnsiTheme="minorHAnsi" w:cstheme="minorHAnsi"/>
          <w:sz w:val="22"/>
          <w:szCs w:val="22"/>
        </w:rPr>
      </w:pPr>
      <w:r w:rsidRPr="00E8146D">
        <w:rPr>
          <w:rFonts w:asciiTheme="minorHAnsi" w:hAnsiTheme="minorHAnsi" w:cstheme="minorHAnsi"/>
          <w:spacing w:val="1"/>
          <w:sz w:val="22"/>
          <w:szCs w:val="22"/>
        </w:rPr>
        <w:t>13</w:t>
      </w:r>
      <w:r w:rsidRPr="00E8146D">
        <w:rPr>
          <w:rFonts w:asciiTheme="minorHAnsi" w:hAnsiTheme="minorHAnsi" w:cstheme="minorHAnsi"/>
          <w:sz w:val="22"/>
          <w:szCs w:val="22"/>
        </w:rPr>
        <w:t>)</w:t>
      </w:r>
      <w:r w:rsidRPr="00E8146D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D.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G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E8146D">
        <w:rPr>
          <w:rFonts w:asciiTheme="minorHAnsi" w:hAnsiTheme="minorHAnsi" w:cstheme="minorHAnsi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G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E8146D">
        <w:rPr>
          <w:rFonts w:asciiTheme="minorHAnsi" w:hAnsiTheme="minorHAnsi" w:cstheme="minorHAnsi"/>
          <w:spacing w:val="-15"/>
          <w:sz w:val="22"/>
          <w:szCs w:val="22"/>
        </w:rPr>
        <w:t>W</w:t>
      </w:r>
      <w:r w:rsidRPr="00E8146D">
        <w:rPr>
          <w:rFonts w:asciiTheme="minorHAnsi" w:hAnsiTheme="minorHAnsi" w:cstheme="minorHAnsi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hAnsiTheme="minorHAnsi" w:cstheme="minorHAnsi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E8146D">
        <w:rPr>
          <w:rFonts w:asciiTheme="minorHAnsi" w:hAnsiTheme="minorHAnsi" w:cstheme="minorHAnsi"/>
          <w:sz w:val="22"/>
          <w:szCs w:val="22"/>
        </w:rPr>
        <w:t>,</w:t>
      </w:r>
      <w:r w:rsidRPr="00E8146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M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.B</w:t>
      </w:r>
      <w:r w:rsidRPr="00E8146D">
        <w:rPr>
          <w:rFonts w:asciiTheme="minorHAnsi" w:hAnsiTheme="minorHAnsi" w:cstheme="minorHAnsi"/>
          <w:sz w:val="22"/>
          <w:szCs w:val="22"/>
        </w:rPr>
        <w:t>al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8146D">
        <w:rPr>
          <w:rFonts w:asciiTheme="minorHAnsi" w:hAnsiTheme="minorHAnsi" w:cstheme="minorHAnsi"/>
          <w:sz w:val="22"/>
          <w:szCs w:val="22"/>
        </w:rPr>
        <w:t>i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hAnsiTheme="minorHAnsi" w:cstheme="minorHAnsi"/>
          <w:sz w:val="22"/>
          <w:szCs w:val="22"/>
        </w:rPr>
        <w:t>i,</w:t>
      </w:r>
      <w:r w:rsidRPr="00E8146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M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E8146D">
        <w:rPr>
          <w:rFonts w:asciiTheme="minorHAnsi" w:hAnsiTheme="minorHAnsi" w:cstheme="minorHAnsi"/>
          <w:sz w:val="22"/>
          <w:szCs w:val="22"/>
        </w:rPr>
        <w:t>S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8146D">
        <w:rPr>
          <w:rFonts w:asciiTheme="minorHAnsi" w:hAnsiTheme="minorHAnsi" w:cstheme="minorHAnsi"/>
          <w:sz w:val="22"/>
          <w:szCs w:val="22"/>
        </w:rPr>
        <w:t>i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db</w:t>
      </w:r>
      <w:r w:rsidRPr="00E8146D">
        <w:rPr>
          <w:rFonts w:asciiTheme="minorHAnsi" w:hAnsiTheme="minorHAnsi" w:cstheme="minorHAnsi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8146D">
        <w:rPr>
          <w:rFonts w:asciiTheme="minorHAnsi" w:hAnsiTheme="minorHAnsi" w:cstheme="minorHAnsi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E8146D">
        <w:rPr>
          <w:rFonts w:asciiTheme="minorHAnsi" w:hAnsiTheme="minorHAnsi" w:cstheme="minorHAnsi"/>
          <w:sz w:val="22"/>
          <w:szCs w:val="22"/>
        </w:rPr>
        <w:t>,</w:t>
      </w:r>
      <w:r w:rsidRPr="00E8146D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K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.Ir</w:t>
      </w:r>
      <w:r w:rsidRPr="00E8146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8146D">
        <w:rPr>
          <w:rFonts w:asciiTheme="minorHAnsi" w:hAnsiTheme="minorHAnsi" w:cstheme="minorHAnsi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E8146D">
        <w:rPr>
          <w:rFonts w:asciiTheme="minorHAnsi" w:hAnsiTheme="minorHAnsi" w:cstheme="minorHAnsi"/>
          <w:sz w:val="22"/>
          <w:szCs w:val="22"/>
        </w:rPr>
        <w:t>,</w:t>
      </w:r>
      <w:r w:rsidRPr="00E8146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8146D">
        <w:rPr>
          <w:rFonts w:asciiTheme="minorHAnsi" w:hAnsiTheme="minorHAnsi" w:cstheme="minorHAnsi"/>
          <w:sz w:val="22"/>
          <w:szCs w:val="22"/>
        </w:rPr>
        <w:t>.Sc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E8146D">
        <w:rPr>
          <w:rFonts w:asciiTheme="minorHAnsi" w:hAnsiTheme="minorHAnsi" w:cstheme="minorHAnsi"/>
          <w:sz w:val="22"/>
          <w:szCs w:val="22"/>
        </w:rPr>
        <w:t>i,</w:t>
      </w:r>
      <w:r w:rsidRPr="00E8146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E8146D">
        <w:rPr>
          <w:rFonts w:asciiTheme="minorHAnsi" w:hAnsiTheme="minorHAnsi" w:cstheme="minorHAnsi"/>
          <w:sz w:val="22"/>
          <w:szCs w:val="22"/>
        </w:rPr>
        <w:t>.Gal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8146D">
        <w:rPr>
          <w:rFonts w:asciiTheme="minorHAnsi" w:hAnsiTheme="minorHAnsi" w:cstheme="minorHAnsi"/>
          <w:sz w:val="22"/>
          <w:szCs w:val="22"/>
        </w:rPr>
        <w:t>z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E8146D">
        <w:rPr>
          <w:rFonts w:asciiTheme="minorHAnsi" w:hAnsiTheme="minorHAnsi" w:cstheme="minorHAnsi"/>
          <w:sz w:val="22"/>
          <w:szCs w:val="22"/>
        </w:rPr>
        <w:t>a,</w:t>
      </w:r>
      <w:r w:rsidRPr="00E8146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M.</w:t>
      </w:r>
      <w:r w:rsidRPr="00E8146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Al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br</w:t>
      </w:r>
      <w:r w:rsidRPr="00E8146D">
        <w:rPr>
          <w:rFonts w:asciiTheme="minorHAnsi" w:hAnsiTheme="minorHAnsi" w:cstheme="minorHAnsi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hAnsiTheme="minorHAnsi" w:cstheme="minorHAnsi"/>
          <w:sz w:val="22"/>
          <w:szCs w:val="22"/>
        </w:rPr>
        <w:t xml:space="preserve">t, </w:t>
      </w:r>
      <w:r w:rsidRPr="00E8146D">
        <w:rPr>
          <w:rFonts w:asciiTheme="minorHAnsi" w:hAnsiTheme="minorHAnsi" w:cstheme="minorHAnsi"/>
          <w:b/>
          <w:sz w:val="22"/>
          <w:szCs w:val="22"/>
        </w:rPr>
        <w:t>R</w:t>
      </w:r>
      <w:r w:rsidRPr="00E8146D">
        <w:rPr>
          <w:rFonts w:asciiTheme="minorHAnsi" w:hAnsiTheme="minorHAnsi" w:cstheme="minorHAnsi"/>
          <w:b/>
          <w:spacing w:val="1"/>
          <w:sz w:val="22"/>
          <w:szCs w:val="22"/>
        </w:rPr>
        <w:t>.Fo</w:t>
      </w:r>
      <w:r w:rsidRPr="00E8146D">
        <w:rPr>
          <w:rFonts w:asciiTheme="minorHAnsi" w:hAnsiTheme="minorHAnsi" w:cstheme="minorHAnsi"/>
          <w:b/>
          <w:sz w:val="22"/>
          <w:szCs w:val="22"/>
        </w:rPr>
        <w:t>rn</w:t>
      </w:r>
      <w:r w:rsidRPr="00E8146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8146D">
        <w:rPr>
          <w:rFonts w:asciiTheme="minorHAnsi" w:hAnsiTheme="minorHAnsi" w:cstheme="minorHAnsi"/>
          <w:b/>
          <w:sz w:val="22"/>
          <w:szCs w:val="22"/>
        </w:rPr>
        <w:t>r</w:t>
      </w:r>
      <w:r w:rsidRPr="00E8146D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E8146D">
        <w:rPr>
          <w:rFonts w:asciiTheme="minorHAnsi" w:hAnsiTheme="minorHAnsi" w:cstheme="minorHAnsi"/>
          <w:sz w:val="22"/>
          <w:szCs w:val="22"/>
        </w:rPr>
        <w:t>:</w:t>
      </w:r>
      <w:r w:rsidRPr="00E8146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“</w:t>
      </w:r>
      <w:r w:rsidRPr="00E8146D">
        <w:rPr>
          <w:rFonts w:asciiTheme="minorHAnsi" w:hAnsiTheme="minorHAnsi" w:cstheme="minorHAnsi"/>
          <w:sz w:val="22"/>
          <w:szCs w:val="22"/>
        </w:rPr>
        <w:t>St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8146D">
        <w:rPr>
          <w:rFonts w:asciiTheme="minorHAnsi" w:hAnsiTheme="minorHAnsi" w:cstheme="minorHAnsi"/>
          <w:sz w:val="22"/>
          <w:szCs w:val="22"/>
        </w:rPr>
        <w:t>ct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8146D">
        <w:rPr>
          <w:rFonts w:asciiTheme="minorHAnsi" w:hAnsiTheme="minorHAnsi" w:cstheme="minorHAnsi"/>
          <w:sz w:val="22"/>
          <w:szCs w:val="22"/>
        </w:rPr>
        <w:t>al</w:t>
      </w:r>
      <w:r w:rsidRPr="00E8146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prop</w:t>
      </w:r>
      <w:r w:rsidRPr="00E8146D">
        <w:rPr>
          <w:rFonts w:asciiTheme="minorHAnsi" w:hAnsiTheme="minorHAnsi" w:cstheme="minorHAnsi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8146D">
        <w:rPr>
          <w:rFonts w:asciiTheme="minorHAnsi" w:hAnsiTheme="minorHAnsi" w:cstheme="minorHAnsi"/>
          <w:sz w:val="22"/>
          <w:szCs w:val="22"/>
        </w:rPr>
        <w:t>ties</w:t>
      </w:r>
      <w:r w:rsidRPr="00E8146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hAnsiTheme="minorHAnsi" w:cstheme="minorHAnsi"/>
          <w:sz w:val="22"/>
          <w:szCs w:val="22"/>
        </w:rPr>
        <w:t>f</w:t>
      </w:r>
      <w:r w:rsidRPr="00E8146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S</w:t>
      </w:r>
      <w:r w:rsidRPr="00E8146D">
        <w:rPr>
          <w:rFonts w:asciiTheme="minorHAnsi" w:hAnsiTheme="minorHAnsi" w:cstheme="minorHAnsi"/>
          <w:spacing w:val="5"/>
          <w:sz w:val="22"/>
          <w:szCs w:val="22"/>
        </w:rPr>
        <w:t>i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dop</w:t>
      </w:r>
      <w:r w:rsidRPr="00E8146D">
        <w:rPr>
          <w:rFonts w:asciiTheme="minorHAnsi" w:hAnsiTheme="minorHAnsi" w:cstheme="minorHAnsi"/>
          <w:sz w:val="22"/>
          <w:szCs w:val="22"/>
        </w:rPr>
        <w:t>ed</w:t>
      </w:r>
      <w:r w:rsidRPr="00E8146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β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E8146D">
        <w:rPr>
          <w:rFonts w:asciiTheme="minorHAnsi" w:hAnsiTheme="minorHAnsi" w:cstheme="minorHAnsi"/>
          <w:sz w:val="22"/>
          <w:szCs w:val="22"/>
        </w:rPr>
        <w:t>Ga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E8146D">
        <w:rPr>
          <w:rFonts w:asciiTheme="minorHAnsi" w:hAnsiTheme="minorHAnsi" w:cstheme="minorHAnsi"/>
          <w:sz w:val="22"/>
          <w:szCs w:val="22"/>
        </w:rPr>
        <w:t>O3</w:t>
      </w:r>
      <w:r w:rsidRPr="00E8146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l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8146D">
        <w:rPr>
          <w:rFonts w:asciiTheme="minorHAnsi" w:hAnsiTheme="minorHAnsi" w:cstheme="minorHAnsi"/>
          <w:sz w:val="22"/>
          <w:szCs w:val="22"/>
        </w:rPr>
        <w:t>s</w:t>
      </w:r>
      <w:r w:rsidRPr="00E8146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E8146D">
        <w:rPr>
          <w:rFonts w:asciiTheme="minorHAnsi" w:hAnsiTheme="minorHAnsi" w:cstheme="minorHAnsi"/>
          <w:sz w:val="22"/>
          <w:szCs w:val="22"/>
        </w:rPr>
        <w:t>n</w:t>
      </w:r>
      <w:r w:rsidRPr="00E8146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E8146D">
        <w:rPr>
          <w:rFonts w:asciiTheme="minorHAnsi" w:hAnsiTheme="minorHAnsi" w:cstheme="minorHAnsi"/>
          <w:sz w:val="22"/>
          <w:szCs w:val="22"/>
        </w:rPr>
        <w:t>y</w:t>
      </w:r>
      <w:r w:rsidRPr="00E8146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MOV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8146D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E8146D">
        <w:rPr>
          <w:rFonts w:asciiTheme="minorHAnsi" w:hAnsiTheme="minorHAnsi" w:cstheme="minorHAnsi"/>
          <w:sz w:val="22"/>
          <w:szCs w:val="22"/>
        </w:rPr>
        <w:t>”,</w:t>
      </w:r>
      <w:r w:rsidRPr="00E8146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E8146D">
        <w:rPr>
          <w:rFonts w:asciiTheme="minorHAnsi" w:hAnsiTheme="minorHAnsi" w:cstheme="minorHAnsi"/>
          <w:sz w:val="22"/>
          <w:szCs w:val="22"/>
        </w:rPr>
        <w:t xml:space="preserve">. 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8146D">
        <w:rPr>
          <w:rFonts w:asciiTheme="minorHAnsi" w:hAnsiTheme="minorHAnsi" w:cstheme="minorHAnsi"/>
          <w:sz w:val="22"/>
          <w:szCs w:val="22"/>
        </w:rPr>
        <w:t>t.</w:t>
      </w:r>
      <w:r w:rsidRPr="00E8146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G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8146D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E8146D">
        <w:rPr>
          <w:rFonts w:asciiTheme="minorHAnsi" w:hAnsiTheme="minorHAnsi" w:cstheme="minorHAnsi"/>
          <w:sz w:val="22"/>
          <w:szCs w:val="22"/>
        </w:rPr>
        <w:t>th</w:t>
      </w:r>
      <w:r w:rsidRPr="00E8146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40</w:t>
      </w:r>
      <w:r w:rsidRPr="00E8146D">
        <w:rPr>
          <w:rFonts w:asciiTheme="minorHAnsi" w:hAnsiTheme="minorHAnsi" w:cstheme="minorHAnsi"/>
          <w:sz w:val="22"/>
          <w:szCs w:val="22"/>
        </w:rPr>
        <w:t xml:space="preserve">1 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(20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E8146D">
        <w:rPr>
          <w:rFonts w:asciiTheme="minorHAnsi" w:hAnsiTheme="minorHAnsi" w:cstheme="minorHAnsi"/>
          <w:sz w:val="22"/>
          <w:szCs w:val="22"/>
        </w:rPr>
        <w:t>)</w:t>
      </w:r>
      <w:r w:rsidRPr="00E8146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5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669</w:t>
      </w:r>
      <w:r w:rsidRPr="00E8146D">
        <w:rPr>
          <w:rFonts w:asciiTheme="minorHAnsi" w:hAnsiTheme="minorHAnsi" w:cstheme="minorHAnsi"/>
          <w:sz w:val="22"/>
          <w:szCs w:val="22"/>
        </w:rPr>
        <w:t>;</w:t>
      </w:r>
      <w:r w:rsidRPr="00E8146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hyperlink r:id="rId7">
        <w:r w:rsidRPr="00E8146D">
          <w:rPr>
            <w:rFonts w:asciiTheme="minorHAnsi" w:hAnsiTheme="minorHAnsi" w:cstheme="minorHAnsi"/>
            <w:spacing w:val="-1"/>
            <w:sz w:val="22"/>
            <w:szCs w:val="22"/>
          </w:rPr>
          <w:t>h</w:t>
        </w:r>
        <w:r w:rsidRPr="00E8146D">
          <w:rPr>
            <w:rFonts w:asciiTheme="minorHAnsi" w:hAnsiTheme="minorHAnsi" w:cstheme="minorHAnsi"/>
            <w:sz w:val="22"/>
            <w:szCs w:val="22"/>
          </w:rPr>
          <w:t>tt</w:t>
        </w:r>
        <w:r w:rsidRPr="00E8146D">
          <w:rPr>
            <w:rFonts w:asciiTheme="minorHAnsi" w:hAnsiTheme="minorHAnsi" w:cstheme="minorHAnsi"/>
            <w:spacing w:val="1"/>
            <w:sz w:val="22"/>
            <w:szCs w:val="22"/>
          </w:rPr>
          <w:t>p</w:t>
        </w:r>
        <w:r w:rsidRPr="00E8146D">
          <w:rPr>
            <w:rFonts w:asciiTheme="minorHAnsi" w:hAnsiTheme="minorHAnsi" w:cstheme="minorHAnsi"/>
            <w:sz w:val="22"/>
            <w:szCs w:val="22"/>
          </w:rPr>
          <w:t>://d</w:t>
        </w:r>
        <w:r w:rsidRPr="00E8146D">
          <w:rPr>
            <w:rFonts w:asciiTheme="minorHAnsi" w:hAnsiTheme="minorHAnsi" w:cstheme="minorHAnsi"/>
            <w:spacing w:val="-1"/>
            <w:sz w:val="22"/>
            <w:szCs w:val="22"/>
          </w:rPr>
          <w:t>x</w:t>
        </w:r>
        <w:r w:rsidRPr="00E8146D">
          <w:rPr>
            <w:rFonts w:asciiTheme="minorHAnsi" w:hAnsiTheme="minorHAnsi" w:cstheme="minorHAnsi"/>
            <w:sz w:val="22"/>
            <w:szCs w:val="22"/>
          </w:rPr>
          <w:t>.</w:t>
        </w:r>
        <w:r w:rsidRPr="00E8146D">
          <w:rPr>
            <w:rFonts w:asciiTheme="minorHAnsi" w:hAnsiTheme="minorHAnsi" w:cstheme="minorHAnsi"/>
            <w:spacing w:val="1"/>
            <w:sz w:val="22"/>
            <w:szCs w:val="22"/>
          </w:rPr>
          <w:t>do</w:t>
        </w:r>
        <w:r w:rsidRPr="00E8146D">
          <w:rPr>
            <w:rFonts w:asciiTheme="minorHAnsi" w:hAnsiTheme="minorHAnsi" w:cstheme="minorHAnsi"/>
            <w:sz w:val="22"/>
            <w:szCs w:val="22"/>
          </w:rPr>
          <w:t>i</w:t>
        </w:r>
        <w:r w:rsidRPr="00E8146D">
          <w:rPr>
            <w:rFonts w:asciiTheme="minorHAnsi" w:hAnsiTheme="minorHAnsi" w:cstheme="minorHAnsi"/>
            <w:spacing w:val="-2"/>
            <w:sz w:val="22"/>
            <w:szCs w:val="22"/>
          </w:rPr>
          <w:t>.</w:t>
        </w:r>
        <w:r w:rsidRPr="00E8146D">
          <w:rPr>
            <w:rFonts w:asciiTheme="minorHAnsi" w:hAnsiTheme="minorHAnsi" w:cstheme="minorHAnsi"/>
            <w:spacing w:val="1"/>
            <w:sz w:val="22"/>
            <w:szCs w:val="22"/>
          </w:rPr>
          <w:t>o</w:t>
        </w:r>
        <w:r w:rsidRPr="00E8146D">
          <w:rPr>
            <w:rFonts w:asciiTheme="minorHAnsi" w:hAnsiTheme="minorHAnsi" w:cstheme="minorHAnsi"/>
            <w:spacing w:val="-2"/>
            <w:sz w:val="22"/>
            <w:szCs w:val="22"/>
          </w:rPr>
          <w:t>r</w:t>
        </w:r>
        <w:r w:rsidRPr="00E8146D">
          <w:rPr>
            <w:rFonts w:asciiTheme="minorHAnsi" w:hAnsiTheme="minorHAnsi" w:cstheme="minorHAnsi"/>
            <w:spacing w:val="-1"/>
            <w:sz w:val="22"/>
            <w:szCs w:val="22"/>
          </w:rPr>
          <w:t>g</w:t>
        </w:r>
        <w:r w:rsidRPr="00E8146D">
          <w:rPr>
            <w:rFonts w:asciiTheme="minorHAnsi" w:hAnsiTheme="minorHAnsi" w:cstheme="minorHAnsi"/>
            <w:sz w:val="22"/>
            <w:szCs w:val="22"/>
          </w:rPr>
          <w:t>/</w:t>
        </w:r>
        <w:r w:rsidRPr="00E8146D">
          <w:rPr>
            <w:rFonts w:asciiTheme="minorHAnsi" w:hAnsiTheme="minorHAnsi" w:cstheme="minorHAnsi"/>
            <w:spacing w:val="1"/>
            <w:sz w:val="22"/>
            <w:szCs w:val="22"/>
          </w:rPr>
          <w:t>10</w:t>
        </w:r>
        <w:r w:rsidRPr="00E8146D">
          <w:rPr>
            <w:rFonts w:asciiTheme="minorHAnsi" w:hAnsiTheme="minorHAnsi" w:cstheme="minorHAnsi"/>
            <w:sz w:val="22"/>
            <w:szCs w:val="22"/>
          </w:rPr>
          <w:t>.</w:t>
        </w:r>
        <w:r w:rsidRPr="00E8146D">
          <w:rPr>
            <w:rFonts w:asciiTheme="minorHAnsi" w:hAnsiTheme="minorHAnsi" w:cstheme="minorHAnsi"/>
            <w:spacing w:val="-1"/>
            <w:sz w:val="22"/>
            <w:szCs w:val="22"/>
          </w:rPr>
          <w:t>1</w:t>
        </w:r>
        <w:r w:rsidRPr="00E8146D">
          <w:rPr>
            <w:rFonts w:asciiTheme="minorHAnsi" w:hAnsiTheme="minorHAnsi" w:cstheme="minorHAnsi"/>
            <w:spacing w:val="1"/>
            <w:sz w:val="22"/>
            <w:szCs w:val="22"/>
          </w:rPr>
          <w:t>016</w:t>
        </w:r>
        <w:r w:rsidRPr="00E8146D">
          <w:rPr>
            <w:rFonts w:asciiTheme="minorHAnsi" w:hAnsiTheme="minorHAnsi" w:cstheme="minorHAnsi"/>
            <w:spacing w:val="-3"/>
            <w:sz w:val="22"/>
            <w:szCs w:val="22"/>
          </w:rPr>
          <w:t>/</w:t>
        </w:r>
      </w:hyperlink>
      <w:r w:rsidRPr="00E8146D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E8146D">
        <w:rPr>
          <w:rFonts w:asciiTheme="minorHAnsi" w:hAnsiTheme="minorHAnsi" w:cstheme="minorHAnsi"/>
          <w:sz w:val="22"/>
          <w:szCs w:val="22"/>
        </w:rPr>
        <w:t>c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8146D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sg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E8146D">
        <w:rPr>
          <w:rFonts w:asciiTheme="minorHAnsi" w:hAnsiTheme="minorHAnsi" w:cstheme="minorHAnsi"/>
          <w:sz w:val="22"/>
          <w:szCs w:val="22"/>
        </w:rPr>
        <w:t>.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2013</w:t>
      </w:r>
      <w:r w:rsidRPr="00E8146D">
        <w:rPr>
          <w:rFonts w:asciiTheme="minorHAnsi" w:hAnsiTheme="minorHAnsi" w:cstheme="minorHAnsi"/>
          <w:sz w:val="22"/>
          <w:szCs w:val="22"/>
        </w:rPr>
        <w:t>.</w:t>
      </w:r>
      <w:r w:rsidRPr="00E8146D">
        <w:rPr>
          <w:rFonts w:asciiTheme="minorHAnsi" w:hAnsiTheme="minorHAnsi" w:cstheme="minorHAnsi"/>
          <w:spacing w:val="-8"/>
          <w:sz w:val="22"/>
          <w:szCs w:val="22"/>
        </w:rPr>
        <w:t>1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E8146D">
        <w:rPr>
          <w:rFonts w:asciiTheme="minorHAnsi" w:hAnsiTheme="minorHAnsi" w:cstheme="minorHAnsi"/>
          <w:sz w:val="22"/>
          <w:szCs w:val="22"/>
        </w:rPr>
        <w:t>.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05</w:t>
      </w:r>
      <w:r w:rsidRPr="00E8146D">
        <w:rPr>
          <w:rFonts w:asciiTheme="minorHAnsi" w:hAnsiTheme="minorHAnsi" w:cstheme="minorHAnsi"/>
          <w:sz w:val="22"/>
          <w:szCs w:val="22"/>
        </w:rPr>
        <w:t>6</w:t>
      </w:r>
    </w:p>
    <w:p w14:paraId="1F95477F" w14:textId="77777777" w:rsidR="009A4DA8" w:rsidRPr="00E8146D" w:rsidRDefault="00E8146D">
      <w:pPr>
        <w:spacing w:before="19" w:line="220" w:lineRule="exact"/>
        <w:ind w:left="473" w:right="323" w:hanging="360"/>
        <w:rPr>
          <w:rFonts w:asciiTheme="minorHAnsi" w:hAnsiTheme="minorHAnsi" w:cstheme="minorHAnsi"/>
          <w:sz w:val="22"/>
          <w:szCs w:val="22"/>
        </w:rPr>
      </w:pP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14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)</w:t>
      </w:r>
      <w:r w:rsidRPr="00E8146D">
        <w:rPr>
          <w:rFonts w:asciiTheme="minorHAnsi" w:hAnsiTheme="minorHAnsi" w:cstheme="minorHAnsi"/>
          <w:spacing w:val="39"/>
          <w:position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M.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B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al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d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i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n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i,</w:t>
      </w:r>
      <w:r w:rsidRPr="00E8146D">
        <w:rPr>
          <w:rFonts w:asciiTheme="minorHAnsi" w:hAnsiTheme="minorHAnsi" w:cstheme="minorHAnsi"/>
          <w:spacing w:val="-5"/>
          <w:position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D.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G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o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g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o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v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a,</w:t>
      </w:r>
      <w:r w:rsidRPr="00E8146D">
        <w:rPr>
          <w:rFonts w:asciiTheme="minorHAnsi" w:hAnsiTheme="minorHAnsi" w:cstheme="minorHAnsi"/>
          <w:spacing w:val="-6"/>
          <w:position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K.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Ir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ms</w:t>
      </w:r>
      <w:r w:rsidRPr="00E8146D">
        <w:rPr>
          <w:rFonts w:asciiTheme="minorHAnsi" w:hAnsiTheme="minorHAnsi" w:cstheme="minorHAnsi"/>
          <w:spacing w:val="3"/>
          <w:position w:val="2"/>
          <w:sz w:val="22"/>
          <w:szCs w:val="22"/>
        </w:rPr>
        <w:t>c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h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r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,</w:t>
      </w:r>
      <w:r w:rsidRPr="00E8146D">
        <w:rPr>
          <w:rFonts w:asciiTheme="minorHAnsi" w:hAnsiTheme="minorHAnsi" w:cstheme="minorHAnsi"/>
          <w:spacing w:val="-7"/>
          <w:position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M.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Sc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h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m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i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db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u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r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,</w:t>
      </w:r>
      <w:r w:rsidRPr="00E8146D">
        <w:rPr>
          <w:rFonts w:asciiTheme="minorHAnsi" w:hAnsiTheme="minorHAnsi" w:cstheme="minorHAnsi"/>
          <w:spacing w:val="-10"/>
          <w:position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G.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W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gn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er</w:t>
      </w:r>
      <w:r w:rsidRPr="00E8146D">
        <w:rPr>
          <w:rFonts w:asciiTheme="minorHAnsi" w:hAnsiTheme="minorHAnsi" w:cstheme="minorHAnsi"/>
          <w:spacing w:val="-5"/>
          <w:position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n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d</w:t>
      </w:r>
      <w:r w:rsidRPr="00E8146D">
        <w:rPr>
          <w:rFonts w:asciiTheme="minorHAnsi" w:hAnsiTheme="minorHAnsi" w:cstheme="minorHAnsi"/>
          <w:spacing w:val="6"/>
          <w:position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b/>
          <w:position w:val="2"/>
          <w:sz w:val="22"/>
          <w:szCs w:val="22"/>
        </w:rPr>
        <w:t>R.</w:t>
      </w:r>
      <w:r w:rsidRPr="00E8146D">
        <w:rPr>
          <w:rFonts w:asciiTheme="minorHAnsi" w:hAnsiTheme="minorHAnsi" w:cstheme="minorHAnsi"/>
          <w:b/>
          <w:spacing w:val="-1"/>
          <w:position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b/>
          <w:position w:val="2"/>
          <w:sz w:val="22"/>
          <w:szCs w:val="22"/>
        </w:rPr>
        <w:t>F</w:t>
      </w:r>
      <w:r w:rsidRPr="00E8146D">
        <w:rPr>
          <w:rFonts w:asciiTheme="minorHAnsi" w:hAnsiTheme="minorHAnsi" w:cstheme="minorHAnsi"/>
          <w:b/>
          <w:spacing w:val="1"/>
          <w:position w:val="2"/>
          <w:sz w:val="22"/>
          <w:szCs w:val="22"/>
        </w:rPr>
        <w:t>o</w:t>
      </w:r>
      <w:r w:rsidRPr="00E8146D">
        <w:rPr>
          <w:rFonts w:asciiTheme="minorHAnsi" w:hAnsiTheme="minorHAnsi" w:cstheme="minorHAnsi"/>
          <w:b/>
          <w:position w:val="2"/>
          <w:sz w:val="22"/>
          <w:szCs w:val="22"/>
        </w:rPr>
        <w:t>rn</w:t>
      </w:r>
      <w:r w:rsidRPr="00E8146D">
        <w:rPr>
          <w:rFonts w:asciiTheme="minorHAnsi" w:hAnsiTheme="minorHAnsi" w:cstheme="minorHAnsi"/>
          <w:b/>
          <w:spacing w:val="1"/>
          <w:position w:val="2"/>
          <w:sz w:val="22"/>
          <w:szCs w:val="22"/>
        </w:rPr>
        <w:t>a</w:t>
      </w:r>
      <w:r w:rsidRPr="00E8146D">
        <w:rPr>
          <w:rFonts w:asciiTheme="minorHAnsi" w:hAnsiTheme="minorHAnsi" w:cstheme="minorHAnsi"/>
          <w:b/>
          <w:position w:val="2"/>
          <w:sz w:val="22"/>
          <w:szCs w:val="22"/>
        </w:rPr>
        <w:t>r</w:t>
      </w:r>
      <w:r w:rsidRPr="00E8146D">
        <w:rPr>
          <w:rFonts w:asciiTheme="minorHAnsi" w:hAnsiTheme="minorHAnsi" w:cstheme="minorHAnsi"/>
          <w:b/>
          <w:spacing w:val="1"/>
          <w:position w:val="2"/>
          <w:sz w:val="22"/>
          <w:szCs w:val="22"/>
        </w:rPr>
        <w:t>i</w:t>
      </w:r>
      <w:r w:rsidRPr="00E8146D">
        <w:rPr>
          <w:rFonts w:asciiTheme="minorHAnsi" w:hAnsiTheme="minorHAnsi" w:cstheme="minorHAnsi"/>
          <w:b/>
          <w:position w:val="2"/>
          <w:sz w:val="22"/>
          <w:szCs w:val="22"/>
        </w:rPr>
        <w:t>:</w:t>
      </w:r>
      <w:r w:rsidRPr="00E8146D">
        <w:rPr>
          <w:rFonts w:asciiTheme="minorHAnsi" w:hAnsiTheme="minorHAnsi" w:cstheme="minorHAnsi"/>
          <w:b/>
          <w:spacing w:val="-6"/>
          <w:position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b/>
          <w:spacing w:val="2"/>
          <w:position w:val="2"/>
          <w:sz w:val="22"/>
          <w:szCs w:val="22"/>
        </w:rPr>
        <w:t>“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Het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ero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p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ita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x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y</w:t>
      </w:r>
      <w:r w:rsidRPr="00E8146D">
        <w:rPr>
          <w:rFonts w:asciiTheme="minorHAnsi" w:hAnsiTheme="minorHAnsi" w:cstheme="minorHAnsi"/>
          <w:spacing w:val="-14"/>
          <w:position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o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f</w:t>
      </w:r>
      <w:r w:rsidRPr="00E8146D">
        <w:rPr>
          <w:rFonts w:asciiTheme="minorHAnsi" w:hAnsiTheme="minorHAnsi" w:cstheme="minorHAnsi"/>
          <w:spacing w:val="-3"/>
          <w:position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G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a</w:t>
      </w:r>
      <w:r w:rsidRPr="00E8146D">
        <w:rPr>
          <w:rFonts w:asciiTheme="minorHAnsi" w:hAnsiTheme="minorHAnsi" w:cstheme="minorHAnsi"/>
          <w:sz w:val="22"/>
          <w:szCs w:val="22"/>
        </w:rPr>
        <w:t>2(1- x)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I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n</w:t>
      </w:r>
      <w:r w:rsidRPr="00E8146D">
        <w:rPr>
          <w:rFonts w:asciiTheme="minorHAnsi" w:hAnsiTheme="minorHAnsi" w:cstheme="minorHAnsi"/>
          <w:sz w:val="22"/>
          <w:szCs w:val="22"/>
        </w:rPr>
        <w:t>2x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O</w:t>
      </w:r>
      <w:r w:rsidRPr="00E8146D">
        <w:rPr>
          <w:rFonts w:asciiTheme="minorHAnsi" w:hAnsiTheme="minorHAnsi" w:cstheme="minorHAnsi"/>
          <w:sz w:val="22"/>
          <w:szCs w:val="22"/>
        </w:rPr>
        <w:t>3</w:t>
      </w:r>
      <w:r w:rsidRPr="00E8146D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l</w:t>
      </w:r>
      <w:r w:rsidRPr="00E8146D">
        <w:rPr>
          <w:rFonts w:asciiTheme="minorHAnsi" w:hAnsiTheme="minorHAnsi" w:cstheme="minorHAnsi"/>
          <w:spacing w:val="2"/>
          <w:position w:val="2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y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r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s</w:t>
      </w:r>
      <w:r w:rsidRPr="00E8146D">
        <w:rPr>
          <w:rFonts w:asciiTheme="minorHAnsi" w:hAnsiTheme="minorHAnsi" w:cstheme="minorHAnsi"/>
          <w:spacing w:val="-5"/>
          <w:position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3"/>
          <w:position w:val="2"/>
          <w:sz w:val="22"/>
          <w:szCs w:val="22"/>
        </w:rPr>
        <w:t>b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y</w:t>
      </w:r>
      <w:r w:rsidRPr="00E8146D">
        <w:rPr>
          <w:rFonts w:asciiTheme="minorHAnsi" w:hAnsiTheme="minorHAnsi" w:cstheme="minorHAnsi"/>
          <w:spacing w:val="-5"/>
          <w:position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MOV</w:t>
      </w:r>
      <w:r w:rsidRPr="00E8146D">
        <w:rPr>
          <w:rFonts w:asciiTheme="minorHAnsi" w:hAnsiTheme="minorHAnsi" w:cstheme="minorHAnsi"/>
          <w:spacing w:val="2"/>
          <w:position w:val="2"/>
          <w:sz w:val="22"/>
          <w:szCs w:val="22"/>
        </w:rPr>
        <w:t>P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-4"/>
          <w:position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2"/>
          <w:position w:val="2"/>
          <w:sz w:val="22"/>
          <w:szCs w:val="22"/>
        </w:rPr>
        <w:t>w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i</w:t>
      </w:r>
      <w:r w:rsidRPr="00E8146D">
        <w:rPr>
          <w:rFonts w:asciiTheme="minorHAnsi" w:hAnsiTheme="minorHAnsi" w:cstheme="minorHAnsi"/>
          <w:spacing w:val="2"/>
          <w:position w:val="2"/>
          <w:sz w:val="22"/>
          <w:szCs w:val="22"/>
        </w:rPr>
        <w:t>t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h</w:t>
      </w:r>
      <w:r w:rsidRPr="00E8146D">
        <w:rPr>
          <w:rFonts w:asciiTheme="minorHAnsi" w:hAnsiTheme="minorHAnsi" w:cstheme="minorHAnsi"/>
          <w:spacing w:val="-5"/>
          <w:position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2"/>
          <w:position w:val="2"/>
          <w:sz w:val="22"/>
          <w:szCs w:val="22"/>
        </w:rPr>
        <w:t>t</w:t>
      </w:r>
      <w:r w:rsidRPr="00E8146D">
        <w:rPr>
          <w:rFonts w:asciiTheme="minorHAnsi" w:hAnsiTheme="minorHAnsi" w:cstheme="minorHAnsi"/>
          <w:spacing w:val="-2"/>
          <w:position w:val="2"/>
          <w:sz w:val="22"/>
          <w:szCs w:val="22"/>
        </w:rPr>
        <w:t>w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o</w:t>
      </w:r>
      <w:r w:rsidRPr="00E8146D">
        <w:rPr>
          <w:rFonts w:asciiTheme="minorHAnsi" w:hAnsiTheme="minorHAnsi" w:cstheme="minorHAnsi"/>
          <w:spacing w:val="-2"/>
          <w:position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d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if</w:t>
      </w:r>
      <w:r w:rsidRPr="00E8146D">
        <w:rPr>
          <w:rFonts w:asciiTheme="minorHAnsi" w:hAnsiTheme="minorHAnsi" w:cstheme="minorHAnsi"/>
          <w:spacing w:val="-2"/>
          <w:position w:val="2"/>
          <w:sz w:val="22"/>
          <w:szCs w:val="22"/>
        </w:rPr>
        <w:t>f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r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n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t</w:t>
      </w:r>
      <w:r w:rsidRPr="00E8146D">
        <w:rPr>
          <w:rFonts w:asciiTheme="minorHAnsi" w:hAnsiTheme="minorHAnsi" w:cstheme="minorHAnsi"/>
          <w:spacing w:val="-7"/>
          <w:position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ox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y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g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en</w:t>
      </w:r>
      <w:r w:rsidRPr="00E8146D">
        <w:rPr>
          <w:rFonts w:asciiTheme="minorHAnsi" w:hAnsiTheme="minorHAnsi" w:cstheme="minorHAnsi"/>
          <w:spacing w:val="-4"/>
          <w:position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s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o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u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r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c</w:t>
      </w:r>
      <w:r w:rsidRPr="00E8146D">
        <w:rPr>
          <w:rFonts w:asciiTheme="minorHAnsi" w:hAnsiTheme="minorHAnsi" w:cstheme="minorHAnsi"/>
          <w:spacing w:val="3"/>
          <w:position w:val="2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s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 xml:space="preserve">”, 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C</w:t>
      </w:r>
      <w:r w:rsidRPr="00E8146D">
        <w:rPr>
          <w:rFonts w:asciiTheme="minorHAnsi" w:hAnsiTheme="minorHAnsi" w:cstheme="minorHAnsi"/>
          <w:spacing w:val="3"/>
          <w:position w:val="2"/>
          <w:sz w:val="22"/>
          <w:szCs w:val="22"/>
        </w:rPr>
        <w:t>r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ys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t</w:t>
      </w:r>
      <w:r w:rsidRPr="00E8146D">
        <w:rPr>
          <w:rFonts w:asciiTheme="minorHAnsi" w:hAnsiTheme="minorHAnsi" w:cstheme="minorHAnsi"/>
          <w:spacing w:val="-4"/>
          <w:position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R</w:t>
      </w:r>
      <w:r w:rsidRPr="00E8146D">
        <w:rPr>
          <w:rFonts w:asciiTheme="minorHAnsi" w:hAnsiTheme="minorHAnsi" w:cstheme="minorHAnsi"/>
          <w:spacing w:val="2"/>
          <w:position w:val="2"/>
          <w:sz w:val="22"/>
          <w:szCs w:val="22"/>
        </w:rPr>
        <w:t>e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s</w:t>
      </w:r>
      <w:r w:rsidRPr="00E8146D">
        <w:rPr>
          <w:rFonts w:asciiTheme="minorHAnsi" w:hAnsiTheme="minorHAnsi" w:cstheme="minorHAnsi"/>
          <w:spacing w:val="-3"/>
          <w:position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3"/>
          <w:position w:val="2"/>
          <w:sz w:val="22"/>
          <w:szCs w:val="22"/>
        </w:rPr>
        <w:t>T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c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hn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o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l.</w:t>
      </w:r>
      <w:r w:rsidRPr="00E8146D">
        <w:rPr>
          <w:rFonts w:asciiTheme="minorHAnsi" w:hAnsiTheme="minorHAnsi" w:cstheme="minorHAnsi"/>
          <w:spacing w:val="-6"/>
          <w:position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4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9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(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20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14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)</w:t>
      </w:r>
      <w:r w:rsidRPr="00E8146D">
        <w:rPr>
          <w:rFonts w:asciiTheme="minorHAnsi" w:hAnsiTheme="minorHAnsi" w:cstheme="minorHAnsi"/>
          <w:spacing w:val="-4"/>
          <w:position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5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5</w:t>
      </w:r>
      <w:r w:rsidRPr="00E8146D">
        <w:rPr>
          <w:rFonts w:asciiTheme="minorHAnsi" w:hAnsiTheme="minorHAnsi" w:cstheme="minorHAnsi"/>
          <w:spacing w:val="5"/>
          <w:position w:val="2"/>
          <w:sz w:val="22"/>
          <w:szCs w:val="22"/>
        </w:rPr>
        <w:t>2</w:t>
      </w:r>
      <w:r w:rsidRPr="00E8146D">
        <w:rPr>
          <w:rFonts w:asciiTheme="minorHAnsi" w:hAnsiTheme="minorHAnsi" w:cstheme="minorHAnsi"/>
          <w:spacing w:val="-2"/>
          <w:position w:val="2"/>
          <w:sz w:val="22"/>
          <w:szCs w:val="22"/>
        </w:rPr>
        <w:t>-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557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,</w:t>
      </w:r>
      <w:r w:rsidRPr="00E8146D">
        <w:rPr>
          <w:rFonts w:asciiTheme="minorHAnsi" w:hAnsiTheme="minorHAnsi" w:cstheme="minorHAnsi"/>
          <w:spacing w:val="-9"/>
          <w:position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DOI</w:t>
      </w:r>
    </w:p>
    <w:p w14:paraId="3CE49EE4" w14:textId="77777777" w:rsidR="009A4DA8" w:rsidRPr="00E8146D" w:rsidRDefault="00E8146D">
      <w:pPr>
        <w:spacing w:line="200" w:lineRule="exact"/>
        <w:ind w:left="473"/>
        <w:rPr>
          <w:rFonts w:asciiTheme="minorHAnsi" w:hAnsiTheme="minorHAnsi" w:cstheme="minorHAnsi"/>
          <w:sz w:val="22"/>
          <w:szCs w:val="22"/>
        </w:rPr>
      </w:pPr>
      <w:r w:rsidRPr="00E8146D">
        <w:rPr>
          <w:rFonts w:asciiTheme="minorHAnsi" w:hAnsiTheme="minorHAnsi" w:cstheme="minorHAnsi"/>
          <w:spacing w:val="1"/>
          <w:sz w:val="22"/>
          <w:szCs w:val="22"/>
        </w:rPr>
        <w:t>10</w:t>
      </w:r>
      <w:r w:rsidRPr="00E8146D">
        <w:rPr>
          <w:rFonts w:asciiTheme="minorHAnsi" w:hAnsiTheme="minorHAnsi" w:cstheme="minorHAnsi"/>
          <w:sz w:val="22"/>
          <w:szCs w:val="22"/>
        </w:rPr>
        <w:t>.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02</w:t>
      </w:r>
      <w:r w:rsidRPr="00E8146D">
        <w:rPr>
          <w:rFonts w:asciiTheme="minorHAnsi" w:hAnsiTheme="minorHAnsi" w:cstheme="minorHAnsi"/>
          <w:sz w:val="22"/>
          <w:szCs w:val="22"/>
        </w:rPr>
        <w:t>/c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8146D">
        <w:rPr>
          <w:rFonts w:asciiTheme="minorHAnsi" w:hAnsiTheme="minorHAnsi" w:cstheme="minorHAnsi"/>
          <w:sz w:val="22"/>
          <w:szCs w:val="22"/>
        </w:rPr>
        <w:t>at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30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41</w:t>
      </w:r>
      <w:r w:rsidRPr="00E8146D">
        <w:rPr>
          <w:rFonts w:asciiTheme="minorHAnsi" w:hAnsiTheme="minorHAnsi" w:cstheme="minorHAnsi"/>
          <w:sz w:val="22"/>
          <w:szCs w:val="22"/>
        </w:rPr>
        <w:t>0</w:t>
      </w:r>
    </w:p>
    <w:p w14:paraId="29B05CCF" w14:textId="77777777" w:rsidR="009A4DA8" w:rsidRPr="00E8146D" w:rsidRDefault="00E8146D">
      <w:pPr>
        <w:spacing w:line="240" w:lineRule="exact"/>
        <w:ind w:left="113"/>
        <w:rPr>
          <w:rFonts w:asciiTheme="minorHAnsi" w:hAnsiTheme="minorHAnsi" w:cstheme="minorHAnsi"/>
          <w:sz w:val="22"/>
          <w:szCs w:val="22"/>
        </w:rPr>
      </w:pPr>
      <w:r w:rsidRPr="00E8146D">
        <w:rPr>
          <w:rFonts w:asciiTheme="minorHAnsi" w:hAnsiTheme="minorHAnsi" w:cstheme="minorHAnsi"/>
          <w:spacing w:val="1"/>
          <w:sz w:val="22"/>
          <w:szCs w:val="22"/>
        </w:rPr>
        <w:t>15</w:t>
      </w:r>
      <w:r w:rsidRPr="00E8146D">
        <w:rPr>
          <w:rFonts w:asciiTheme="minorHAnsi" w:hAnsiTheme="minorHAnsi" w:cstheme="minorHAnsi"/>
          <w:sz w:val="22"/>
          <w:szCs w:val="22"/>
        </w:rPr>
        <w:t>)</w:t>
      </w:r>
      <w:r w:rsidRPr="00E8146D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F.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O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8146D">
        <w:rPr>
          <w:rFonts w:asciiTheme="minorHAnsi" w:hAnsiTheme="minorHAnsi" w:cstheme="minorHAnsi"/>
          <w:sz w:val="22"/>
          <w:szCs w:val="22"/>
        </w:rPr>
        <w:t>la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8146D">
        <w:rPr>
          <w:rFonts w:asciiTheme="minorHAnsi" w:hAnsiTheme="minorHAnsi" w:cstheme="minorHAnsi"/>
          <w:sz w:val="22"/>
          <w:szCs w:val="22"/>
        </w:rPr>
        <w:t>i,</w:t>
      </w:r>
      <w:r w:rsidRPr="00E8146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F.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M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hAnsiTheme="minorHAnsi" w:cstheme="minorHAnsi"/>
          <w:sz w:val="22"/>
          <w:szCs w:val="22"/>
        </w:rPr>
        <w:t>z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E8146D">
        <w:rPr>
          <w:rFonts w:asciiTheme="minorHAnsi" w:hAnsiTheme="minorHAnsi" w:cstheme="minorHAnsi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dr</w:t>
      </w:r>
      <w:r w:rsidRPr="00E8146D">
        <w:rPr>
          <w:rFonts w:asciiTheme="minorHAnsi" w:hAnsiTheme="minorHAnsi" w:cstheme="minorHAnsi"/>
          <w:sz w:val="22"/>
          <w:szCs w:val="22"/>
        </w:rPr>
        <w:t>i,</w:t>
      </w:r>
      <w:r w:rsidRPr="00E8146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G.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E8146D">
        <w:rPr>
          <w:rFonts w:asciiTheme="minorHAnsi" w:hAnsiTheme="minorHAnsi" w:cstheme="minorHAnsi"/>
          <w:sz w:val="22"/>
          <w:szCs w:val="22"/>
        </w:rPr>
        <w:t>alesta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8146D">
        <w:rPr>
          <w:rFonts w:asciiTheme="minorHAnsi" w:hAnsiTheme="minorHAnsi" w:cstheme="minorHAnsi"/>
          <w:sz w:val="22"/>
          <w:szCs w:val="22"/>
        </w:rPr>
        <w:t>i,</w:t>
      </w:r>
      <w:r w:rsidRPr="00E8146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F.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Bo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8146D">
        <w:rPr>
          <w:rFonts w:asciiTheme="minorHAnsi" w:hAnsiTheme="minorHAnsi" w:cstheme="minorHAnsi"/>
          <w:sz w:val="22"/>
          <w:szCs w:val="22"/>
        </w:rPr>
        <w:t>c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hAnsiTheme="minorHAnsi" w:cstheme="minorHAnsi"/>
          <w:sz w:val="22"/>
          <w:szCs w:val="22"/>
        </w:rPr>
        <w:t>i</w:t>
      </w:r>
      <w:r w:rsidRPr="00E8146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hAnsiTheme="minorHAnsi" w:cstheme="minorHAnsi"/>
          <w:sz w:val="22"/>
          <w:szCs w:val="22"/>
        </w:rPr>
        <w:t>d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b/>
          <w:sz w:val="22"/>
          <w:szCs w:val="22"/>
        </w:rPr>
        <w:t>R.</w:t>
      </w:r>
      <w:r w:rsidRPr="00E8146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b/>
          <w:sz w:val="22"/>
          <w:szCs w:val="22"/>
        </w:rPr>
        <w:t>F</w:t>
      </w:r>
      <w:r w:rsidRPr="00E8146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8146D">
        <w:rPr>
          <w:rFonts w:asciiTheme="minorHAnsi" w:hAnsiTheme="minorHAnsi" w:cstheme="minorHAnsi"/>
          <w:b/>
          <w:sz w:val="22"/>
          <w:szCs w:val="22"/>
        </w:rPr>
        <w:t>r</w:t>
      </w:r>
      <w:r w:rsidRPr="00E8146D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E8146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8146D">
        <w:rPr>
          <w:rFonts w:asciiTheme="minorHAnsi" w:hAnsiTheme="minorHAnsi" w:cstheme="minorHAnsi"/>
          <w:b/>
          <w:sz w:val="22"/>
          <w:szCs w:val="22"/>
        </w:rPr>
        <w:t>r</w:t>
      </w:r>
      <w:r w:rsidRPr="00E8146D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E8146D">
        <w:rPr>
          <w:rFonts w:asciiTheme="minorHAnsi" w:hAnsiTheme="minorHAnsi" w:cstheme="minorHAnsi"/>
          <w:sz w:val="22"/>
          <w:szCs w:val="22"/>
        </w:rPr>
        <w:t>:</w:t>
      </w:r>
      <w:r w:rsidRPr="00E8146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“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hAnsiTheme="minorHAnsi" w:cstheme="minorHAnsi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E8146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8146D">
        <w:rPr>
          <w:rFonts w:asciiTheme="minorHAnsi" w:hAnsiTheme="minorHAnsi" w:cstheme="minorHAnsi"/>
          <w:sz w:val="22"/>
          <w:szCs w:val="22"/>
        </w:rPr>
        <w:t>al</w:t>
      </w:r>
      <w:r w:rsidRPr="00E8146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8146D">
        <w:rPr>
          <w:rFonts w:asciiTheme="minorHAnsi" w:hAnsiTheme="minorHAnsi" w:cstheme="minorHAnsi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E8146D">
        <w:rPr>
          <w:rFonts w:asciiTheme="minorHAnsi" w:hAnsiTheme="minorHAnsi" w:cstheme="minorHAnsi"/>
          <w:sz w:val="22"/>
          <w:szCs w:val="22"/>
        </w:rPr>
        <w:t>i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8146D">
        <w:rPr>
          <w:rFonts w:asciiTheme="minorHAnsi" w:hAnsiTheme="minorHAnsi" w:cstheme="minorHAnsi"/>
          <w:sz w:val="22"/>
          <w:szCs w:val="22"/>
        </w:rPr>
        <w:t>n</w:t>
      </w:r>
      <w:r w:rsidRPr="00E8146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c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hAnsiTheme="minorHAnsi" w:cstheme="minorHAnsi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ff</w:t>
      </w:r>
      <w:r w:rsidRPr="00E8146D">
        <w:rPr>
          <w:rFonts w:asciiTheme="minorHAnsi" w:hAnsiTheme="minorHAnsi" w:cstheme="minorHAnsi"/>
          <w:sz w:val="22"/>
          <w:szCs w:val="22"/>
        </w:rPr>
        <w:t>icie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8146D">
        <w:rPr>
          <w:rFonts w:asciiTheme="minorHAnsi" w:hAnsiTheme="minorHAnsi" w:cstheme="minorHAnsi"/>
          <w:sz w:val="22"/>
          <w:szCs w:val="22"/>
        </w:rPr>
        <w:t>s</w:t>
      </w:r>
      <w:r w:rsidRPr="00E8146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hAnsiTheme="minorHAnsi" w:cstheme="minorHAnsi"/>
          <w:sz w:val="22"/>
          <w:szCs w:val="22"/>
        </w:rPr>
        <w:t>f</w:t>
      </w:r>
      <w:r w:rsidRPr="00E8146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E8146D">
        <w:rPr>
          <w:rFonts w:asciiTheme="minorHAnsi" w:hAnsiTheme="minorHAnsi" w:cstheme="minorHAnsi"/>
          <w:sz w:val="22"/>
          <w:szCs w:val="22"/>
        </w:rPr>
        <w:t>Ga</w:t>
      </w:r>
      <w:r w:rsidRPr="00E8146D">
        <w:rPr>
          <w:rFonts w:asciiTheme="minorHAnsi" w:hAnsiTheme="minorHAnsi" w:cstheme="minorHAnsi"/>
          <w:position w:val="-2"/>
          <w:sz w:val="22"/>
          <w:szCs w:val="22"/>
        </w:rPr>
        <w:t>2</w:t>
      </w:r>
      <w:r w:rsidRPr="00E8146D">
        <w:rPr>
          <w:rFonts w:asciiTheme="minorHAnsi" w:hAnsiTheme="minorHAnsi" w:cstheme="minorHAnsi"/>
          <w:sz w:val="22"/>
          <w:szCs w:val="22"/>
        </w:rPr>
        <w:t>O</w:t>
      </w:r>
      <w:r w:rsidRPr="00E8146D">
        <w:rPr>
          <w:rFonts w:asciiTheme="minorHAnsi" w:hAnsiTheme="minorHAnsi" w:cstheme="minorHAnsi"/>
          <w:position w:val="-2"/>
          <w:sz w:val="22"/>
          <w:szCs w:val="22"/>
        </w:rPr>
        <w:t>3</w:t>
      </w:r>
    </w:p>
    <w:p w14:paraId="6DE52BB7" w14:textId="77777777" w:rsidR="009A4DA8" w:rsidRPr="00E8146D" w:rsidRDefault="00E8146D">
      <w:pPr>
        <w:spacing w:line="220" w:lineRule="exact"/>
        <w:ind w:left="473"/>
        <w:rPr>
          <w:rFonts w:asciiTheme="minorHAnsi" w:hAnsiTheme="minorHAnsi" w:cstheme="minorHAnsi"/>
          <w:sz w:val="22"/>
          <w:szCs w:val="22"/>
        </w:rPr>
      </w:pPr>
      <w:r w:rsidRPr="00E8146D">
        <w:rPr>
          <w:rFonts w:asciiTheme="minorHAnsi" w:hAnsiTheme="minorHAnsi" w:cstheme="minorHAnsi"/>
          <w:sz w:val="22"/>
          <w:szCs w:val="22"/>
        </w:rPr>
        <w:pict w14:anchorId="075A2E3A">
          <v:group id="_x0000_s1030" style="position:absolute;left:0;text-align:left;margin-left:74.15pt;margin-top:11.05pt;width:443.75pt;height:24.05pt;z-index:-251659264;mso-position-horizontal-relative:page" coordorigin="1483,221" coordsize="8875,481">
            <v:shape id="_x0000_s1032" style="position:absolute;left:1493;top:231;width:8855;height:230" coordorigin="1493,231" coordsize="8855,230" path="m1493,461r8855,l10348,231r-8855,l1493,461xe" fillcolor="yellow" stroked="f">
              <v:path arrowok="t"/>
            </v:shape>
            <v:shape id="_x0000_s1031" style="position:absolute;left:1853;top:461;width:4873;height:230" coordorigin="1853,461" coordsize="4873,230" path="m1853,692r4873,l6726,461r-4873,l1853,692xe" fillcolor="yellow" stroked="f">
              <v:path arrowok="t"/>
            </v:shape>
            <w10:wrap anchorx="page"/>
          </v:group>
        </w:pic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8146D">
        <w:rPr>
          <w:rFonts w:asciiTheme="minorHAnsi" w:hAnsiTheme="minorHAnsi" w:cstheme="minorHAnsi"/>
          <w:sz w:val="22"/>
          <w:szCs w:val="22"/>
        </w:rPr>
        <w:t>i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8146D">
        <w:rPr>
          <w:rFonts w:asciiTheme="minorHAnsi" w:hAnsiTheme="minorHAnsi" w:cstheme="minorHAnsi"/>
          <w:sz w:val="22"/>
          <w:szCs w:val="22"/>
        </w:rPr>
        <w:t>le</w:t>
      </w:r>
      <w:r w:rsidRPr="00E8146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c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ys</w:t>
      </w:r>
      <w:r w:rsidRPr="00E8146D">
        <w:rPr>
          <w:rFonts w:asciiTheme="minorHAnsi" w:hAnsiTheme="minorHAnsi" w:cstheme="minorHAnsi"/>
          <w:sz w:val="22"/>
          <w:szCs w:val="22"/>
        </w:rPr>
        <w:t>tal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8146D">
        <w:rPr>
          <w:rFonts w:asciiTheme="minorHAnsi" w:hAnsiTheme="minorHAnsi" w:cstheme="minorHAnsi"/>
          <w:sz w:val="22"/>
          <w:szCs w:val="22"/>
        </w:rPr>
        <w:t>”,</w:t>
      </w:r>
      <w:r w:rsidRPr="00E8146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E8146D">
        <w:rPr>
          <w:rFonts w:asciiTheme="minorHAnsi" w:hAnsiTheme="minorHAnsi" w:cstheme="minorHAnsi"/>
          <w:sz w:val="22"/>
          <w:szCs w:val="22"/>
        </w:rPr>
        <w:t>l.</w:t>
      </w:r>
      <w:r w:rsidRPr="00E8146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ys</w:t>
      </w:r>
      <w:r w:rsidRPr="00E8146D">
        <w:rPr>
          <w:rFonts w:asciiTheme="minorHAnsi" w:hAnsiTheme="minorHAnsi" w:cstheme="minorHAnsi"/>
          <w:sz w:val="22"/>
          <w:szCs w:val="22"/>
        </w:rPr>
        <w:t>.</w:t>
      </w:r>
      <w:r w:rsidRPr="00E8146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E8146D">
        <w:rPr>
          <w:rFonts w:asciiTheme="minorHAnsi" w:hAnsiTheme="minorHAnsi" w:cstheme="minorHAnsi"/>
          <w:sz w:val="22"/>
          <w:szCs w:val="22"/>
        </w:rPr>
        <w:t>ess</w:t>
      </w:r>
      <w:r w:rsidRPr="00E8146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 xml:space="preserve">8 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(201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E8146D">
        <w:rPr>
          <w:rFonts w:asciiTheme="minorHAnsi" w:hAnsiTheme="minorHAnsi" w:cstheme="minorHAnsi"/>
          <w:sz w:val="22"/>
          <w:szCs w:val="22"/>
        </w:rPr>
        <w:t>)</w:t>
      </w:r>
      <w:r w:rsidRPr="00E8146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11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E8146D">
        <w:rPr>
          <w:rFonts w:asciiTheme="minorHAnsi" w:hAnsiTheme="minorHAnsi" w:cstheme="minorHAnsi"/>
          <w:sz w:val="22"/>
          <w:szCs w:val="22"/>
        </w:rPr>
        <w:t>,</w:t>
      </w:r>
      <w:r w:rsidRPr="00E8146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DOI</w:t>
      </w:r>
      <w:r w:rsidRPr="00E8146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10</w:t>
      </w:r>
      <w:r w:rsidRPr="00E8146D">
        <w:rPr>
          <w:rFonts w:asciiTheme="minorHAnsi" w:hAnsiTheme="minorHAnsi" w:cstheme="minorHAnsi"/>
          <w:sz w:val="22"/>
          <w:szCs w:val="22"/>
        </w:rPr>
        <w:t>.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67</w:t>
      </w:r>
      <w:r w:rsidRPr="00E8146D">
        <w:rPr>
          <w:rFonts w:asciiTheme="minorHAnsi" w:hAnsiTheme="minorHAnsi" w:cstheme="minorHAnsi"/>
          <w:sz w:val="22"/>
          <w:szCs w:val="22"/>
        </w:rPr>
        <w:t>/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8146D">
        <w:rPr>
          <w:rFonts w:asciiTheme="minorHAnsi" w:hAnsiTheme="minorHAnsi" w:cstheme="minorHAnsi"/>
          <w:sz w:val="22"/>
          <w:szCs w:val="22"/>
        </w:rPr>
        <w:t>EX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.8</w:t>
      </w:r>
      <w:r w:rsidRPr="00E8146D">
        <w:rPr>
          <w:rFonts w:asciiTheme="minorHAnsi" w:hAnsiTheme="minorHAnsi" w:cstheme="minorHAnsi"/>
          <w:sz w:val="22"/>
          <w:szCs w:val="22"/>
        </w:rPr>
        <w:t>.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11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E8146D">
        <w:rPr>
          <w:rFonts w:asciiTheme="minorHAnsi" w:hAnsiTheme="minorHAnsi" w:cstheme="minorHAnsi"/>
          <w:sz w:val="22"/>
          <w:szCs w:val="22"/>
        </w:rPr>
        <w:t>1</w:t>
      </w:r>
    </w:p>
    <w:p w14:paraId="0BCB065E" w14:textId="77777777" w:rsidR="009A4DA8" w:rsidRPr="00E8146D" w:rsidRDefault="00E8146D">
      <w:pPr>
        <w:spacing w:line="220" w:lineRule="exact"/>
        <w:ind w:left="113"/>
        <w:rPr>
          <w:rFonts w:asciiTheme="minorHAnsi" w:hAnsiTheme="minorHAnsi" w:cstheme="minorHAnsi"/>
          <w:sz w:val="22"/>
          <w:szCs w:val="22"/>
        </w:rPr>
      </w:pPr>
      <w:r w:rsidRPr="00E8146D">
        <w:rPr>
          <w:rFonts w:asciiTheme="minorHAnsi" w:hAnsiTheme="minorHAnsi" w:cstheme="minorHAnsi"/>
          <w:spacing w:val="1"/>
          <w:sz w:val="22"/>
          <w:szCs w:val="22"/>
        </w:rPr>
        <w:t>16</w:t>
      </w:r>
      <w:r w:rsidRPr="00E8146D">
        <w:rPr>
          <w:rFonts w:asciiTheme="minorHAnsi" w:hAnsiTheme="minorHAnsi" w:cstheme="minorHAnsi"/>
          <w:sz w:val="22"/>
          <w:szCs w:val="22"/>
        </w:rPr>
        <w:t>)</w:t>
      </w:r>
      <w:r w:rsidRPr="00E8146D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8146D">
        <w:rPr>
          <w:rFonts w:asciiTheme="minorHAnsi" w:hAnsiTheme="minorHAnsi" w:cstheme="minorHAnsi"/>
          <w:sz w:val="22"/>
          <w:szCs w:val="22"/>
        </w:rPr>
        <w:t>.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8146D">
        <w:rPr>
          <w:rFonts w:asciiTheme="minorHAnsi" w:hAnsiTheme="minorHAnsi" w:cstheme="minorHAnsi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8146D">
        <w:rPr>
          <w:rFonts w:asciiTheme="minorHAnsi" w:hAnsiTheme="minorHAnsi" w:cstheme="minorHAnsi"/>
          <w:sz w:val="22"/>
          <w:szCs w:val="22"/>
        </w:rPr>
        <w:t>i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8146D">
        <w:rPr>
          <w:rFonts w:asciiTheme="minorHAnsi" w:hAnsiTheme="minorHAnsi" w:cstheme="minorHAnsi"/>
          <w:sz w:val="22"/>
          <w:szCs w:val="22"/>
        </w:rPr>
        <w:t>i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8146D">
        <w:rPr>
          <w:rFonts w:asciiTheme="minorHAnsi" w:hAnsiTheme="minorHAnsi" w:cstheme="minorHAnsi"/>
          <w:sz w:val="22"/>
          <w:szCs w:val="22"/>
        </w:rPr>
        <w:t>i</w:t>
      </w:r>
      <w:r w:rsidRPr="00E8146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hAnsiTheme="minorHAnsi" w:cstheme="minorHAnsi"/>
          <w:sz w:val="22"/>
          <w:szCs w:val="22"/>
        </w:rPr>
        <w:t xml:space="preserve">d </w:t>
      </w:r>
      <w:r w:rsidRPr="00E8146D">
        <w:rPr>
          <w:rFonts w:asciiTheme="minorHAnsi" w:hAnsiTheme="minorHAnsi" w:cstheme="minorHAnsi"/>
          <w:b/>
          <w:sz w:val="22"/>
          <w:szCs w:val="22"/>
        </w:rPr>
        <w:t>R.</w:t>
      </w:r>
      <w:r w:rsidRPr="00E8146D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b/>
          <w:sz w:val="22"/>
          <w:szCs w:val="22"/>
        </w:rPr>
        <w:t>F</w:t>
      </w:r>
      <w:r w:rsidRPr="00E8146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8146D">
        <w:rPr>
          <w:rFonts w:asciiTheme="minorHAnsi" w:hAnsiTheme="minorHAnsi" w:cstheme="minorHAnsi"/>
          <w:b/>
          <w:sz w:val="22"/>
          <w:szCs w:val="22"/>
        </w:rPr>
        <w:t>rn</w:t>
      </w:r>
      <w:r w:rsidRPr="00E8146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8146D">
        <w:rPr>
          <w:rFonts w:asciiTheme="minorHAnsi" w:hAnsiTheme="minorHAnsi" w:cstheme="minorHAnsi"/>
          <w:b/>
          <w:sz w:val="22"/>
          <w:szCs w:val="22"/>
        </w:rPr>
        <w:t>r</w:t>
      </w:r>
      <w:r w:rsidRPr="00E8146D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E8146D">
        <w:rPr>
          <w:rFonts w:asciiTheme="minorHAnsi" w:hAnsiTheme="minorHAnsi" w:cstheme="minorHAnsi"/>
          <w:sz w:val="22"/>
          <w:szCs w:val="22"/>
        </w:rPr>
        <w:t>:</w:t>
      </w:r>
      <w:r w:rsidRPr="00E8146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E8146D">
        <w:rPr>
          <w:rFonts w:asciiTheme="minorHAnsi" w:hAnsiTheme="minorHAnsi" w:cstheme="minorHAnsi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hAnsiTheme="minorHAnsi" w:cstheme="minorHAnsi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ys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8146D">
        <w:rPr>
          <w:rFonts w:asciiTheme="minorHAnsi" w:hAnsiTheme="minorHAnsi" w:cstheme="minorHAnsi"/>
          <w:sz w:val="22"/>
          <w:szCs w:val="22"/>
        </w:rPr>
        <w:t>s</w:t>
      </w:r>
      <w:r w:rsidRPr="00E8146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hAnsiTheme="minorHAnsi" w:cstheme="minorHAnsi"/>
          <w:sz w:val="22"/>
          <w:szCs w:val="22"/>
        </w:rPr>
        <w:t>f</w:t>
      </w:r>
      <w:r w:rsidRPr="00E8146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hAnsiTheme="minorHAnsi" w:cstheme="minorHAnsi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E8146D">
        <w:rPr>
          <w:rFonts w:asciiTheme="minorHAnsi" w:hAnsiTheme="minorHAnsi" w:cstheme="minorHAnsi"/>
          <w:sz w:val="22"/>
          <w:szCs w:val="22"/>
        </w:rPr>
        <w:t>c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8146D">
        <w:rPr>
          <w:rFonts w:asciiTheme="minorHAnsi" w:hAnsiTheme="minorHAnsi" w:cstheme="minorHAnsi"/>
          <w:sz w:val="22"/>
          <w:szCs w:val="22"/>
        </w:rPr>
        <w:t>tte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hAnsiTheme="minorHAnsi" w:cstheme="minorHAnsi"/>
          <w:sz w:val="22"/>
          <w:szCs w:val="22"/>
        </w:rPr>
        <w:t>g</w:t>
      </w:r>
      <w:r w:rsidRPr="00E8146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8146D">
        <w:rPr>
          <w:rFonts w:asciiTheme="minorHAnsi" w:hAnsiTheme="minorHAnsi" w:cstheme="minorHAnsi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hAnsiTheme="minorHAnsi" w:cstheme="minorHAnsi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is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8146D">
        <w:rPr>
          <w:rFonts w:asciiTheme="minorHAnsi" w:hAnsiTheme="minorHAnsi" w:cstheme="minorHAnsi"/>
          <w:sz w:val="22"/>
          <w:szCs w:val="22"/>
        </w:rPr>
        <w:t>s</w:t>
      </w:r>
      <w:r w:rsidRPr="00E8146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c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hAnsiTheme="minorHAnsi" w:cstheme="minorHAnsi"/>
          <w:sz w:val="22"/>
          <w:szCs w:val="22"/>
        </w:rPr>
        <w:t>tr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hAnsiTheme="minorHAnsi" w:cstheme="minorHAnsi"/>
          <w:sz w:val="22"/>
          <w:szCs w:val="22"/>
        </w:rPr>
        <w:t>ll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8146D">
        <w:rPr>
          <w:rFonts w:asciiTheme="minorHAnsi" w:hAnsiTheme="minorHAnsi" w:cstheme="minorHAnsi"/>
          <w:sz w:val="22"/>
          <w:szCs w:val="22"/>
        </w:rPr>
        <w:t>g</w:t>
      </w:r>
      <w:r w:rsidRPr="00E8146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t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hAnsiTheme="minorHAnsi" w:cstheme="minorHAnsi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ele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8146D">
        <w:rPr>
          <w:rFonts w:asciiTheme="minorHAnsi" w:hAnsiTheme="minorHAnsi" w:cstheme="minorHAnsi"/>
          <w:sz w:val="22"/>
          <w:szCs w:val="22"/>
        </w:rPr>
        <w:t>t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hAnsiTheme="minorHAnsi" w:cstheme="minorHAnsi"/>
          <w:sz w:val="22"/>
          <w:szCs w:val="22"/>
        </w:rPr>
        <w:t>n</w:t>
      </w:r>
      <w:r w:rsidRPr="00E8146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ob</w:t>
      </w:r>
      <w:r w:rsidRPr="00E8146D">
        <w:rPr>
          <w:rFonts w:asciiTheme="minorHAnsi" w:hAnsiTheme="minorHAnsi" w:cstheme="minorHAnsi"/>
          <w:sz w:val="22"/>
          <w:szCs w:val="22"/>
        </w:rPr>
        <w:t>ili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8146D">
        <w:rPr>
          <w:rFonts w:asciiTheme="minorHAnsi" w:hAnsiTheme="minorHAnsi" w:cstheme="minorHAnsi"/>
          <w:sz w:val="22"/>
          <w:szCs w:val="22"/>
        </w:rPr>
        <w:t>y</w:t>
      </w:r>
      <w:r w:rsidRPr="00E8146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in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7"/>
          <w:sz w:val="22"/>
          <w:szCs w:val="22"/>
        </w:rPr>
        <w:t>β</w:t>
      </w:r>
      <w:r w:rsidRPr="00E8146D">
        <w:rPr>
          <w:rFonts w:asciiTheme="minorHAnsi" w:hAnsiTheme="minorHAnsi" w:cstheme="minorHAnsi"/>
          <w:sz w:val="22"/>
          <w:szCs w:val="22"/>
        </w:rPr>
        <w:t>-</w:t>
      </w:r>
    </w:p>
    <w:p w14:paraId="06BFF36F" w14:textId="77777777" w:rsidR="009A4DA8" w:rsidRPr="00E8146D" w:rsidRDefault="00E8146D">
      <w:pPr>
        <w:ind w:left="473"/>
        <w:rPr>
          <w:rFonts w:asciiTheme="minorHAnsi" w:hAnsiTheme="minorHAnsi" w:cstheme="minorHAnsi"/>
          <w:sz w:val="22"/>
          <w:szCs w:val="22"/>
        </w:rPr>
      </w:pPr>
      <w:r w:rsidRPr="00E8146D">
        <w:rPr>
          <w:rFonts w:asciiTheme="minorHAnsi" w:hAnsiTheme="minorHAnsi" w:cstheme="minorHAnsi"/>
          <w:sz w:val="22"/>
          <w:szCs w:val="22"/>
        </w:rPr>
        <w:t>Ga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E8146D">
        <w:rPr>
          <w:rFonts w:asciiTheme="minorHAnsi" w:hAnsiTheme="minorHAnsi" w:cstheme="minorHAnsi"/>
          <w:sz w:val="22"/>
          <w:szCs w:val="22"/>
        </w:rPr>
        <w:t>O3</w:t>
      </w:r>
      <w:r w:rsidRPr="00E8146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c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8146D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8146D">
        <w:rPr>
          <w:rFonts w:asciiTheme="minorHAnsi" w:hAnsiTheme="minorHAnsi" w:cstheme="minorHAnsi"/>
          <w:sz w:val="22"/>
          <w:szCs w:val="22"/>
        </w:rPr>
        <w:t>tal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8146D">
        <w:rPr>
          <w:rFonts w:asciiTheme="minorHAnsi" w:hAnsiTheme="minorHAnsi" w:cstheme="minorHAnsi"/>
          <w:sz w:val="22"/>
          <w:szCs w:val="22"/>
        </w:rPr>
        <w:t>”,</w:t>
      </w:r>
      <w:r w:rsidRPr="00E8146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S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8146D">
        <w:rPr>
          <w:rFonts w:asciiTheme="minorHAnsi" w:hAnsiTheme="minorHAnsi" w:cstheme="minorHAnsi"/>
          <w:sz w:val="22"/>
          <w:szCs w:val="22"/>
        </w:rPr>
        <w:t>ic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8146D">
        <w:rPr>
          <w:rFonts w:asciiTheme="minorHAnsi" w:hAnsiTheme="minorHAnsi" w:cstheme="minorHAnsi"/>
          <w:sz w:val="22"/>
          <w:szCs w:val="22"/>
        </w:rPr>
        <w:t>.</w:t>
      </w:r>
      <w:r w:rsidRPr="00E8146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8146D">
        <w:rPr>
          <w:rFonts w:asciiTheme="minorHAnsi" w:hAnsiTheme="minorHAnsi" w:cstheme="minorHAnsi"/>
          <w:sz w:val="22"/>
          <w:szCs w:val="22"/>
        </w:rPr>
        <w:t>ci,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8146D">
        <w:rPr>
          <w:rFonts w:asciiTheme="minorHAnsi" w:hAnsiTheme="minorHAnsi" w:cstheme="minorHAnsi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hn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hAnsiTheme="minorHAnsi" w:cstheme="minorHAnsi"/>
          <w:sz w:val="22"/>
          <w:szCs w:val="22"/>
        </w:rPr>
        <w:t>l.</w:t>
      </w:r>
      <w:r w:rsidRPr="00E8146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E8146D">
        <w:rPr>
          <w:rFonts w:asciiTheme="minorHAnsi" w:hAnsiTheme="minorHAnsi" w:cstheme="minorHAnsi"/>
          <w:sz w:val="22"/>
          <w:szCs w:val="22"/>
        </w:rPr>
        <w:t>1</w:t>
      </w:r>
      <w:r w:rsidRPr="00E8146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(2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16</w:t>
      </w:r>
      <w:r w:rsidRPr="00E8146D">
        <w:rPr>
          <w:rFonts w:asciiTheme="minorHAnsi" w:hAnsiTheme="minorHAnsi" w:cstheme="minorHAnsi"/>
          <w:sz w:val="22"/>
          <w:szCs w:val="22"/>
        </w:rPr>
        <w:t>)</w:t>
      </w:r>
      <w:r w:rsidRPr="00E8146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03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02</w:t>
      </w:r>
      <w:r w:rsidRPr="00E8146D">
        <w:rPr>
          <w:rFonts w:asciiTheme="minorHAnsi" w:hAnsiTheme="minorHAnsi" w:cstheme="minorHAnsi"/>
          <w:sz w:val="22"/>
          <w:szCs w:val="22"/>
        </w:rPr>
        <w:t>3</w:t>
      </w:r>
    </w:p>
    <w:p w14:paraId="0CEA8E0B" w14:textId="77777777" w:rsidR="009A4DA8" w:rsidRPr="00E8146D" w:rsidRDefault="00E8146D">
      <w:pPr>
        <w:ind w:left="473" w:right="569" w:hanging="360"/>
        <w:rPr>
          <w:rFonts w:asciiTheme="minorHAnsi" w:hAnsiTheme="minorHAnsi" w:cstheme="minorHAnsi"/>
          <w:sz w:val="22"/>
          <w:szCs w:val="22"/>
        </w:rPr>
      </w:pPr>
      <w:r w:rsidRPr="00E8146D">
        <w:rPr>
          <w:rFonts w:asciiTheme="minorHAnsi" w:hAnsiTheme="minorHAnsi" w:cstheme="minorHAnsi"/>
          <w:spacing w:val="1"/>
          <w:sz w:val="22"/>
          <w:szCs w:val="22"/>
        </w:rPr>
        <w:lastRenderedPageBreak/>
        <w:t>17</w:t>
      </w:r>
      <w:r w:rsidRPr="00E8146D">
        <w:rPr>
          <w:rFonts w:asciiTheme="minorHAnsi" w:hAnsiTheme="minorHAnsi" w:cstheme="minorHAnsi"/>
          <w:sz w:val="22"/>
          <w:szCs w:val="22"/>
        </w:rPr>
        <w:t>)</w:t>
      </w:r>
      <w:r w:rsidRPr="00E8146D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Fr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hAnsiTheme="minorHAnsi" w:cstheme="minorHAnsi"/>
          <w:sz w:val="22"/>
          <w:szCs w:val="22"/>
        </w:rPr>
        <w:t>c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8146D">
        <w:rPr>
          <w:rFonts w:asciiTheme="minorHAnsi" w:hAnsiTheme="minorHAnsi" w:cstheme="minorHAnsi"/>
          <w:sz w:val="22"/>
          <w:szCs w:val="22"/>
        </w:rPr>
        <w:t>co</w:t>
      </w:r>
      <w:r w:rsidRPr="00E8146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8146D">
        <w:rPr>
          <w:rFonts w:asciiTheme="minorHAnsi" w:hAnsiTheme="minorHAnsi" w:cstheme="minorHAnsi"/>
          <w:sz w:val="22"/>
          <w:szCs w:val="22"/>
        </w:rPr>
        <w:t>ic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E8146D">
        <w:rPr>
          <w:rFonts w:asciiTheme="minorHAnsi" w:hAnsiTheme="minorHAnsi" w:cstheme="minorHAnsi"/>
          <w:sz w:val="22"/>
          <w:szCs w:val="22"/>
        </w:rPr>
        <w:t>i,</w:t>
      </w:r>
      <w:r w:rsidRPr="00E8146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Fr</w:t>
      </w:r>
      <w:r w:rsidRPr="00E8146D">
        <w:rPr>
          <w:rFonts w:asciiTheme="minorHAnsi" w:hAnsiTheme="minorHAnsi" w:cstheme="minorHAnsi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hAnsiTheme="minorHAnsi" w:cstheme="minorHAnsi"/>
          <w:sz w:val="22"/>
          <w:szCs w:val="22"/>
        </w:rPr>
        <w:t>c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8146D">
        <w:rPr>
          <w:rFonts w:asciiTheme="minorHAnsi" w:hAnsiTheme="minorHAnsi" w:cstheme="minorHAnsi"/>
          <w:sz w:val="22"/>
          <w:szCs w:val="22"/>
        </w:rPr>
        <w:t>co</w:t>
      </w:r>
      <w:r w:rsidRPr="00E8146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Bo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8146D">
        <w:rPr>
          <w:rFonts w:asciiTheme="minorHAnsi" w:hAnsiTheme="minorHAnsi" w:cstheme="minorHAnsi"/>
          <w:sz w:val="22"/>
          <w:szCs w:val="22"/>
        </w:rPr>
        <w:t>c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hAnsiTheme="minorHAnsi" w:cstheme="minorHAnsi"/>
          <w:sz w:val="22"/>
          <w:szCs w:val="22"/>
        </w:rPr>
        <w:t>i,</w:t>
      </w:r>
      <w:r w:rsidRPr="00E8146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dr</w:t>
      </w:r>
      <w:r w:rsidRPr="00E8146D">
        <w:rPr>
          <w:rFonts w:asciiTheme="minorHAnsi" w:hAnsiTheme="minorHAnsi" w:cstheme="minorHAnsi"/>
          <w:sz w:val="22"/>
          <w:szCs w:val="22"/>
        </w:rPr>
        <w:t>ea</w:t>
      </w:r>
      <w:r w:rsidRPr="00E8146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8146D">
        <w:rPr>
          <w:rFonts w:asciiTheme="minorHAnsi" w:hAnsiTheme="minorHAnsi" w:cstheme="minorHAnsi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8146D">
        <w:rPr>
          <w:rFonts w:asciiTheme="minorHAnsi" w:hAnsiTheme="minorHAnsi" w:cstheme="minorHAnsi"/>
          <w:sz w:val="22"/>
          <w:szCs w:val="22"/>
        </w:rPr>
        <w:t>al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8146D">
        <w:rPr>
          <w:rFonts w:asciiTheme="minorHAnsi" w:hAnsiTheme="minorHAnsi" w:cstheme="minorHAnsi"/>
          <w:sz w:val="22"/>
          <w:szCs w:val="22"/>
        </w:rPr>
        <w:t>i,</w:t>
      </w:r>
      <w:r w:rsidRPr="00E8146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8146D">
        <w:rPr>
          <w:rFonts w:asciiTheme="minorHAnsi" w:hAnsiTheme="minorHAnsi" w:cstheme="minorHAnsi"/>
          <w:sz w:val="22"/>
          <w:szCs w:val="22"/>
        </w:rPr>
        <w:t>le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8146D">
        <w:rPr>
          <w:rFonts w:asciiTheme="minorHAnsi" w:hAnsiTheme="minorHAnsi" w:cstheme="minorHAnsi"/>
          <w:sz w:val="22"/>
          <w:szCs w:val="22"/>
        </w:rPr>
        <w:t>io</w:t>
      </w:r>
      <w:r w:rsidRPr="00E8146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Fi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8146D">
        <w:rPr>
          <w:rFonts w:asciiTheme="minorHAnsi" w:hAnsiTheme="minorHAnsi" w:cstheme="minorHAnsi"/>
          <w:sz w:val="22"/>
          <w:szCs w:val="22"/>
        </w:rPr>
        <w:t>i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E8146D">
        <w:rPr>
          <w:rFonts w:asciiTheme="minorHAnsi" w:hAnsiTheme="minorHAnsi" w:cstheme="minorHAnsi"/>
          <w:sz w:val="22"/>
          <w:szCs w:val="22"/>
        </w:rPr>
        <w:t>etti,</w:t>
      </w:r>
      <w:r w:rsidRPr="00E8146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M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8146D">
        <w:rPr>
          <w:rFonts w:asciiTheme="minorHAnsi" w:hAnsiTheme="minorHAnsi" w:cstheme="minorHAnsi"/>
          <w:sz w:val="22"/>
          <w:szCs w:val="22"/>
        </w:rPr>
        <w:t>ata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E8146D">
        <w:rPr>
          <w:rFonts w:asciiTheme="minorHAnsi" w:hAnsiTheme="minorHAnsi" w:cstheme="minorHAnsi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E8146D">
        <w:rPr>
          <w:rFonts w:asciiTheme="minorHAnsi" w:hAnsiTheme="minorHAnsi" w:cstheme="minorHAnsi"/>
          <w:sz w:val="22"/>
          <w:szCs w:val="22"/>
        </w:rPr>
        <w:t>i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E8146D">
        <w:rPr>
          <w:rFonts w:asciiTheme="minorHAnsi" w:hAnsiTheme="minorHAnsi" w:cstheme="minorHAnsi"/>
          <w:sz w:val="22"/>
          <w:szCs w:val="22"/>
        </w:rPr>
        <w:t>i,</w:t>
      </w:r>
      <w:r w:rsidRPr="00E8146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E8146D">
        <w:rPr>
          <w:rFonts w:asciiTheme="minorHAnsi" w:hAnsiTheme="minorHAnsi" w:cstheme="minorHAnsi"/>
          <w:sz w:val="22"/>
          <w:szCs w:val="22"/>
        </w:rPr>
        <w:t>ito K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E8146D">
        <w:rPr>
          <w:rFonts w:asciiTheme="minorHAnsi" w:hAnsiTheme="minorHAnsi" w:cstheme="minorHAnsi"/>
          <w:sz w:val="22"/>
          <w:szCs w:val="22"/>
        </w:rPr>
        <w:t>ta,</w:t>
      </w:r>
      <w:r w:rsidRPr="00E8146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Vi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hAnsiTheme="minorHAnsi" w:cstheme="minorHAnsi"/>
          <w:sz w:val="22"/>
          <w:szCs w:val="22"/>
        </w:rPr>
        <w:t>c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hAnsiTheme="minorHAnsi" w:cstheme="minorHAnsi"/>
          <w:sz w:val="22"/>
          <w:szCs w:val="22"/>
        </w:rPr>
        <w:t>zo</w:t>
      </w:r>
      <w:r w:rsidRPr="00E8146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Fio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8146D">
        <w:rPr>
          <w:rFonts w:asciiTheme="minorHAnsi" w:hAnsiTheme="minorHAnsi" w:cstheme="minorHAnsi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hAnsiTheme="minorHAnsi" w:cstheme="minorHAnsi"/>
          <w:sz w:val="22"/>
          <w:szCs w:val="22"/>
        </w:rPr>
        <w:t>t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8146D">
        <w:rPr>
          <w:rFonts w:asciiTheme="minorHAnsi" w:hAnsiTheme="minorHAnsi" w:cstheme="minorHAnsi"/>
          <w:sz w:val="22"/>
          <w:szCs w:val="22"/>
        </w:rPr>
        <w:t>i,</w:t>
      </w:r>
      <w:r w:rsidRPr="00E8146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b/>
          <w:sz w:val="22"/>
          <w:szCs w:val="22"/>
        </w:rPr>
        <w:t>R</w:t>
      </w:r>
      <w:r w:rsidRPr="00E8146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8146D">
        <w:rPr>
          <w:rFonts w:asciiTheme="minorHAnsi" w:hAnsiTheme="minorHAnsi" w:cstheme="minorHAnsi"/>
          <w:b/>
          <w:sz w:val="22"/>
          <w:szCs w:val="22"/>
        </w:rPr>
        <w:t>ber</w:t>
      </w:r>
      <w:r w:rsidRPr="00E8146D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E8146D">
        <w:rPr>
          <w:rFonts w:asciiTheme="minorHAnsi" w:hAnsiTheme="minorHAnsi" w:cstheme="minorHAnsi"/>
          <w:b/>
          <w:sz w:val="22"/>
          <w:szCs w:val="22"/>
        </w:rPr>
        <w:t>o</w:t>
      </w:r>
      <w:r w:rsidRPr="00E8146D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b/>
          <w:sz w:val="22"/>
          <w:szCs w:val="22"/>
        </w:rPr>
        <w:t>F</w:t>
      </w:r>
      <w:r w:rsidRPr="00E8146D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8146D">
        <w:rPr>
          <w:rFonts w:asciiTheme="minorHAnsi" w:hAnsiTheme="minorHAnsi" w:cstheme="minorHAnsi"/>
          <w:b/>
          <w:sz w:val="22"/>
          <w:szCs w:val="22"/>
        </w:rPr>
        <w:t>rn</w:t>
      </w:r>
      <w:r w:rsidRPr="00E8146D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8146D">
        <w:rPr>
          <w:rFonts w:asciiTheme="minorHAnsi" w:hAnsiTheme="minorHAnsi" w:cstheme="minorHAnsi"/>
          <w:b/>
          <w:sz w:val="22"/>
          <w:szCs w:val="22"/>
        </w:rPr>
        <w:t>r</w:t>
      </w:r>
      <w:r w:rsidRPr="00E8146D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E8146D">
        <w:rPr>
          <w:rFonts w:asciiTheme="minorHAnsi" w:hAnsiTheme="minorHAnsi" w:cstheme="minorHAnsi"/>
          <w:sz w:val="22"/>
          <w:szCs w:val="22"/>
        </w:rPr>
        <w:t>:</w:t>
      </w:r>
      <w:r w:rsidRPr="00E8146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"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hAnsiTheme="minorHAnsi" w:cstheme="minorHAnsi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E8146D">
        <w:rPr>
          <w:rFonts w:asciiTheme="minorHAnsi" w:hAnsiTheme="minorHAnsi" w:cstheme="minorHAnsi"/>
          <w:sz w:val="22"/>
          <w:szCs w:val="22"/>
        </w:rPr>
        <w:t>et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8146D">
        <w:rPr>
          <w:rFonts w:asciiTheme="minorHAnsi" w:hAnsiTheme="minorHAnsi" w:cstheme="minorHAnsi"/>
          <w:sz w:val="22"/>
          <w:szCs w:val="22"/>
        </w:rPr>
        <w:t>c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8146D">
        <w:rPr>
          <w:rFonts w:asciiTheme="minorHAnsi" w:hAnsiTheme="minorHAnsi" w:cstheme="minorHAnsi"/>
          <w:sz w:val="22"/>
          <w:szCs w:val="22"/>
        </w:rPr>
        <w:t>l</w:t>
      </w:r>
      <w:r w:rsidRPr="00E8146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hAnsiTheme="minorHAnsi" w:cstheme="minorHAnsi"/>
          <w:sz w:val="22"/>
          <w:szCs w:val="22"/>
        </w:rPr>
        <w:t>d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8146D">
        <w:rPr>
          <w:rFonts w:asciiTheme="minorHAnsi" w:hAnsiTheme="minorHAnsi" w:cstheme="minorHAnsi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8146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hAnsiTheme="minorHAnsi" w:cstheme="minorHAnsi"/>
          <w:sz w:val="22"/>
          <w:szCs w:val="22"/>
        </w:rPr>
        <w:t>tal</w:t>
      </w:r>
      <w:r w:rsidRPr="00E8146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nv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8146D">
        <w:rPr>
          <w:rFonts w:asciiTheme="minorHAnsi" w:hAnsiTheme="minorHAnsi" w:cstheme="minorHAnsi"/>
          <w:sz w:val="22"/>
          <w:szCs w:val="22"/>
        </w:rPr>
        <w:t>t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E8146D">
        <w:rPr>
          <w:rFonts w:asciiTheme="minorHAnsi" w:hAnsiTheme="minorHAnsi" w:cstheme="minorHAnsi"/>
          <w:sz w:val="22"/>
          <w:szCs w:val="22"/>
        </w:rPr>
        <w:t>ti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hAnsiTheme="minorHAnsi" w:cstheme="minorHAnsi"/>
          <w:sz w:val="22"/>
          <w:szCs w:val="22"/>
        </w:rPr>
        <w:t>n</w:t>
      </w:r>
      <w:r w:rsidRPr="00E8146D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hAnsiTheme="minorHAnsi" w:cstheme="minorHAnsi"/>
          <w:sz w:val="22"/>
          <w:szCs w:val="22"/>
        </w:rPr>
        <w:t>f</w:t>
      </w:r>
      <w:r w:rsidRPr="00E8146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E8146D">
        <w:rPr>
          <w:rFonts w:asciiTheme="minorHAnsi" w:hAnsiTheme="minorHAnsi" w:cstheme="minorHAnsi"/>
          <w:sz w:val="22"/>
          <w:szCs w:val="22"/>
        </w:rPr>
        <w:t>tical a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orp</w:t>
      </w:r>
      <w:r w:rsidRPr="00E8146D">
        <w:rPr>
          <w:rFonts w:asciiTheme="minorHAnsi" w:hAnsiTheme="minorHAnsi" w:cstheme="minorHAnsi"/>
          <w:sz w:val="22"/>
          <w:szCs w:val="22"/>
        </w:rPr>
        <w:t>ti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hAnsiTheme="minorHAnsi" w:cstheme="minorHAnsi"/>
          <w:sz w:val="22"/>
          <w:szCs w:val="22"/>
        </w:rPr>
        <w:t>n</w:t>
      </w:r>
      <w:r w:rsidRPr="00E8146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hAnsiTheme="minorHAnsi" w:cstheme="minorHAnsi"/>
          <w:sz w:val="22"/>
          <w:szCs w:val="22"/>
        </w:rPr>
        <w:t>i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hAnsiTheme="minorHAnsi" w:cstheme="minorHAnsi"/>
          <w:sz w:val="22"/>
          <w:szCs w:val="22"/>
        </w:rPr>
        <w:t>tr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E8146D">
        <w:rPr>
          <w:rFonts w:asciiTheme="minorHAnsi" w:hAnsiTheme="minorHAnsi" w:cstheme="minorHAnsi"/>
          <w:sz w:val="22"/>
          <w:szCs w:val="22"/>
        </w:rPr>
        <w:t>y</w:t>
      </w:r>
      <w:r w:rsidRPr="00E8146D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 xml:space="preserve">in 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β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E8146D">
        <w:rPr>
          <w:rFonts w:asciiTheme="minorHAnsi" w:hAnsiTheme="minorHAnsi" w:cstheme="minorHAnsi"/>
          <w:sz w:val="22"/>
          <w:szCs w:val="22"/>
        </w:rPr>
        <w:t>G</w:t>
      </w:r>
      <w:r w:rsidRPr="00E8146D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E8146D">
        <w:rPr>
          <w:rFonts w:asciiTheme="minorHAnsi" w:hAnsiTheme="minorHAnsi" w:cstheme="minorHAnsi"/>
          <w:sz w:val="22"/>
          <w:szCs w:val="22"/>
        </w:rPr>
        <w:t>O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E8146D">
        <w:rPr>
          <w:rFonts w:asciiTheme="minorHAnsi" w:hAnsiTheme="minorHAnsi" w:cstheme="minorHAnsi"/>
          <w:sz w:val="22"/>
          <w:szCs w:val="22"/>
        </w:rPr>
        <w:t>”,</w:t>
      </w:r>
      <w:r w:rsidRPr="00E8146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J</w:t>
      </w:r>
      <w:r w:rsidRPr="00E8146D">
        <w:rPr>
          <w:rFonts w:asciiTheme="minorHAnsi" w:hAnsiTheme="minorHAnsi" w:cstheme="minorHAnsi"/>
          <w:sz w:val="22"/>
          <w:szCs w:val="22"/>
        </w:rPr>
        <w:t xml:space="preserve">. 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8146D">
        <w:rPr>
          <w:rFonts w:asciiTheme="minorHAnsi" w:hAnsiTheme="minorHAnsi" w:cstheme="minorHAnsi"/>
          <w:sz w:val="22"/>
          <w:szCs w:val="22"/>
        </w:rPr>
        <w:t>.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8146D">
        <w:rPr>
          <w:rFonts w:asciiTheme="minorHAnsi" w:hAnsiTheme="minorHAnsi" w:cstheme="minorHAnsi"/>
          <w:sz w:val="22"/>
          <w:szCs w:val="22"/>
        </w:rPr>
        <w:t>.</w:t>
      </w:r>
      <w:r w:rsidRPr="00E8146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M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8146D">
        <w:rPr>
          <w:rFonts w:asciiTheme="minorHAnsi" w:hAnsiTheme="minorHAnsi" w:cstheme="minorHAnsi"/>
          <w:sz w:val="22"/>
          <w:szCs w:val="22"/>
        </w:rPr>
        <w:t>tt</w:t>
      </w:r>
      <w:r w:rsidRPr="00E8146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(2016</w:t>
      </w:r>
      <w:r w:rsidRPr="00E8146D">
        <w:rPr>
          <w:rFonts w:asciiTheme="minorHAnsi" w:hAnsiTheme="minorHAnsi" w:cstheme="minorHAnsi"/>
          <w:sz w:val="22"/>
          <w:szCs w:val="22"/>
        </w:rPr>
        <w:t>)</w:t>
      </w:r>
    </w:p>
    <w:p w14:paraId="1D57EFA0" w14:textId="77777777" w:rsidR="009A4DA8" w:rsidRPr="00E8146D" w:rsidRDefault="00E8146D">
      <w:pPr>
        <w:spacing w:line="220" w:lineRule="exact"/>
        <w:ind w:left="113"/>
        <w:rPr>
          <w:rFonts w:asciiTheme="minorHAnsi" w:hAnsiTheme="minorHAnsi" w:cstheme="minorHAnsi"/>
          <w:sz w:val="22"/>
          <w:szCs w:val="22"/>
        </w:rPr>
      </w:pPr>
      <w:r w:rsidRPr="00E8146D">
        <w:rPr>
          <w:rFonts w:asciiTheme="minorHAnsi" w:hAnsiTheme="minorHAnsi" w:cstheme="minorHAnsi"/>
          <w:sz w:val="22"/>
          <w:szCs w:val="22"/>
        </w:rPr>
        <w:t>18)</w:t>
      </w:r>
      <w:r w:rsidRPr="00E8146D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19"/>
          <w:sz w:val="22"/>
          <w:szCs w:val="22"/>
        </w:rPr>
        <w:t>F</w:t>
      </w:r>
      <w:r w:rsidRPr="00E8146D">
        <w:rPr>
          <w:rFonts w:asciiTheme="minorHAnsi" w:hAnsiTheme="minorHAnsi" w:cstheme="minorHAnsi"/>
          <w:sz w:val="22"/>
          <w:szCs w:val="22"/>
        </w:rPr>
        <w:t>. Bos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8146D">
        <w:rPr>
          <w:rFonts w:asciiTheme="minorHAnsi" w:hAnsiTheme="minorHAnsi" w:cstheme="minorHAnsi"/>
          <w:sz w:val="22"/>
          <w:szCs w:val="22"/>
        </w:rPr>
        <w:t>h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8146D">
        <w:rPr>
          <w:rFonts w:asciiTheme="minorHAnsi" w:hAnsiTheme="minorHAnsi" w:cstheme="minorHAnsi"/>
          <w:sz w:val="22"/>
          <w:szCs w:val="22"/>
        </w:rPr>
        <w:t>, M.</w:t>
      </w:r>
      <w:r w:rsidRPr="00E8146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Bos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8146D">
        <w:rPr>
          <w:rFonts w:asciiTheme="minorHAnsi" w:hAnsiTheme="minorHAnsi" w:cstheme="minorHAnsi"/>
          <w:sz w:val="22"/>
          <w:szCs w:val="22"/>
        </w:rPr>
        <w:t>,</w:t>
      </w:r>
      <w:r w:rsidRPr="00E8146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16"/>
          <w:sz w:val="22"/>
          <w:szCs w:val="22"/>
        </w:rPr>
        <w:t>T</w:t>
      </w:r>
      <w:r w:rsidRPr="00E8146D">
        <w:rPr>
          <w:rFonts w:asciiTheme="minorHAnsi" w:hAnsiTheme="minorHAnsi" w:cstheme="minorHAnsi"/>
          <w:sz w:val="22"/>
          <w:szCs w:val="22"/>
        </w:rPr>
        <w:t xml:space="preserve">. 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E8146D">
        <w:rPr>
          <w:rFonts w:asciiTheme="minorHAnsi" w:hAnsiTheme="minorHAnsi" w:cstheme="minorHAnsi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8146D">
        <w:rPr>
          <w:rFonts w:asciiTheme="minorHAnsi" w:hAnsiTheme="minorHAnsi" w:cstheme="minorHAnsi"/>
          <w:sz w:val="22"/>
          <w:szCs w:val="22"/>
        </w:rPr>
        <w:t>z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8146D">
        <w:rPr>
          <w:rFonts w:asciiTheme="minorHAnsi" w:hAnsiTheme="minorHAnsi" w:cstheme="minorHAnsi"/>
          <w:sz w:val="22"/>
          <w:szCs w:val="22"/>
        </w:rPr>
        <w:t>a, E.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Bu</w:t>
      </w:r>
      <w:r w:rsidRPr="00E8146D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8146D">
        <w:rPr>
          <w:rFonts w:asciiTheme="minorHAnsi" w:hAnsiTheme="minorHAnsi" w:cstheme="minorHAnsi"/>
          <w:sz w:val="22"/>
          <w:szCs w:val="22"/>
        </w:rPr>
        <w:t>agn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8146D">
        <w:rPr>
          <w:rFonts w:asciiTheme="minorHAnsi" w:hAnsiTheme="minorHAnsi" w:cstheme="minorHAnsi"/>
          <w:sz w:val="22"/>
          <w:szCs w:val="22"/>
        </w:rPr>
        <w:t>,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 xml:space="preserve">C. </w:t>
      </w:r>
      <w:r w:rsidRPr="00E8146D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E8146D">
        <w:rPr>
          <w:rFonts w:asciiTheme="minorHAnsi" w:hAnsiTheme="minorHAnsi" w:cstheme="minorHAnsi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rr</w:t>
      </w:r>
      <w:r w:rsidRPr="00E8146D">
        <w:rPr>
          <w:rFonts w:asciiTheme="minorHAnsi" w:hAnsiTheme="minorHAnsi" w:cstheme="minorHAnsi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ri</w:t>
      </w:r>
      <w:r w:rsidRPr="00E8146D">
        <w:rPr>
          <w:rFonts w:asciiTheme="minorHAnsi" w:hAnsiTheme="minorHAnsi" w:cstheme="minorHAnsi"/>
          <w:sz w:val="22"/>
          <w:szCs w:val="22"/>
        </w:rPr>
        <w:t>,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E8146D">
        <w:rPr>
          <w:rFonts w:asciiTheme="minorHAnsi" w:hAnsiTheme="minorHAnsi" w:cstheme="minorHAnsi"/>
          <w:b/>
          <w:sz w:val="22"/>
          <w:szCs w:val="22"/>
        </w:rPr>
        <w:t>. For</w:t>
      </w:r>
      <w:r w:rsidRPr="00E8146D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E8146D">
        <w:rPr>
          <w:rFonts w:asciiTheme="minorHAnsi" w:hAnsiTheme="minorHAnsi" w:cstheme="minorHAnsi"/>
          <w:b/>
          <w:sz w:val="22"/>
          <w:szCs w:val="22"/>
        </w:rPr>
        <w:t>ar</w:t>
      </w:r>
      <w:r w:rsidRPr="00E8146D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E8146D">
        <w:rPr>
          <w:rFonts w:asciiTheme="minorHAnsi" w:hAnsiTheme="minorHAnsi" w:cstheme="minorHAnsi"/>
          <w:sz w:val="22"/>
          <w:szCs w:val="22"/>
        </w:rPr>
        <w:t>: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 xml:space="preserve">“ 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8146D">
        <w:rPr>
          <w:rFonts w:asciiTheme="minorHAnsi" w:hAnsiTheme="minorHAnsi" w:cstheme="minorHAnsi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8146D">
        <w:rPr>
          <w:rFonts w:asciiTheme="minorHAnsi" w:hAnsiTheme="minorHAnsi" w:cstheme="minorHAnsi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8146D">
        <w:rPr>
          <w:rFonts w:asciiTheme="minorHAnsi" w:hAnsiTheme="minorHAnsi" w:cstheme="minorHAnsi"/>
          <w:sz w:val="22"/>
          <w:szCs w:val="22"/>
        </w:rPr>
        <w:t>o</w:t>
      </w:r>
      <w:r w:rsidRPr="00E8146D">
        <w:rPr>
          <w:rFonts w:asciiTheme="minorHAnsi" w:hAnsiTheme="minorHAnsi" w:cstheme="minorHAnsi"/>
          <w:spacing w:val="-3"/>
          <w:sz w:val="22"/>
          <w:szCs w:val="22"/>
        </w:rPr>
        <w:t>-</w:t>
      </w:r>
      <w:r w:rsidRPr="00E8146D">
        <w:rPr>
          <w:rFonts w:asciiTheme="minorHAnsi" w:hAnsiTheme="minorHAnsi" w:cstheme="minorHAnsi"/>
          <w:sz w:val="22"/>
          <w:szCs w:val="22"/>
        </w:rPr>
        <w:t>ep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E8146D">
        <w:rPr>
          <w:rFonts w:asciiTheme="minorHAnsi" w:hAnsiTheme="minorHAnsi" w:cstheme="minorHAnsi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E8146D">
        <w:rPr>
          <w:rFonts w:asciiTheme="minorHAnsi" w:hAnsiTheme="minorHAnsi" w:cstheme="minorHAnsi"/>
          <w:sz w:val="22"/>
          <w:szCs w:val="22"/>
        </w:rPr>
        <w:t>y</w:t>
      </w:r>
      <w:r w:rsidRPr="00E8146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8146D">
        <w:rPr>
          <w:rFonts w:asciiTheme="minorHAnsi" w:hAnsiTheme="minorHAnsi" w:cstheme="minorHAnsi"/>
          <w:sz w:val="22"/>
          <w:szCs w:val="22"/>
        </w:rPr>
        <w:t>f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ε</w:t>
      </w:r>
      <w:r w:rsidRPr="00E8146D">
        <w:rPr>
          <w:rFonts w:asciiTheme="minorHAnsi" w:hAnsiTheme="minorHAnsi" w:cstheme="minorHAnsi"/>
          <w:spacing w:val="-3"/>
          <w:sz w:val="22"/>
          <w:szCs w:val="22"/>
        </w:rPr>
        <w:t>-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E8146D">
        <w:rPr>
          <w:rFonts w:asciiTheme="minorHAnsi" w:hAnsiTheme="minorHAnsi" w:cstheme="minorHAnsi"/>
          <w:sz w:val="22"/>
          <w:szCs w:val="22"/>
        </w:rPr>
        <w:t>a2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hAnsiTheme="minorHAnsi" w:cstheme="minorHAnsi"/>
          <w:sz w:val="22"/>
          <w:szCs w:val="22"/>
        </w:rPr>
        <w:t xml:space="preserve">3 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8146D">
        <w:rPr>
          <w:rFonts w:asciiTheme="minorHAnsi" w:hAnsiTheme="minorHAnsi" w:cstheme="minorHAnsi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E8146D">
        <w:rPr>
          <w:rFonts w:asciiTheme="minorHAnsi" w:hAnsiTheme="minorHAnsi" w:cstheme="minorHAnsi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8146D">
        <w:rPr>
          <w:rFonts w:asciiTheme="minorHAnsi" w:hAnsiTheme="minorHAnsi" w:cstheme="minorHAnsi"/>
          <w:sz w:val="22"/>
          <w:szCs w:val="22"/>
        </w:rPr>
        <w:t>s</w:t>
      </w:r>
    </w:p>
    <w:p w14:paraId="5190865F" w14:textId="77777777" w:rsidR="009A4DA8" w:rsidRPr="00E8146D" w:rsidRDefault="00E8146D">
      <w:pPr>
        <w:spacing w:before="1"/>
        <w:ind w:left="473"/>
        <w:rPr>
          <w:rFonts w:asciiTheme="minorHAnsi" w:hAnsiTheme="minorHAnsi" w:cstheme="minorHAnsi"/>
          <w:sz w:val="22"/>
          <w:szCs w:val="22"/>
        </w:rPr>
      </w:pPr>
      <w:r w:rsidRPr="00E8146D">
        <w:rPr>
          <w:rFonts w:asciiTheme="minorHAnsi" w:hAnsiTheme="minorHAnsi" w:cstheme="minorHAnsi"/>
          <w:sz w:val="22"/>
          <w:szCs w:val="22"/>
        </w:rPr>
        <w:pict w14:anchorId="29AC09D7">
          <v:group id="_x0000_s1026" style="position:absolute;left:0;text-align:left;margin-left:74.15pt;margin-top:12pt;width:454.05pt;height:37.25pt;z-index:-251658240;mso-position-horizontal-relative:page" coordorigin="1483,240" coordsize="9081,745">
            <v:shape id="_x0000_s1029" style="position:absolute;left:1493;top:250;width:8920;height:240" coordorigin="1493,250" coordsize="8920,240" path="m1493,490r8920,l10413,250r-8920,l1493,490xe" fillcolor="yellow" stroked="f">
              <v:path arrowok="t"/>
            </v:shape>
            <v:shape id="_x0000_s1028" style="position:absolute;left:1853;top:490;width:8701;height:242" coordorigin="1853,490" coordsize="8701,242" path="m1853,732r8702,l10555,490r-8702,l1853,732xe" fillcolor="yellow" stroked="f">
              <v:path arrowok="t"/>
            </v:shape>
            <v:shape id="_x0000_s1027" style="position:absolute;left:1853;top:732;width:6279;height:242" coordorigin="1853,732" coordsize="6279,242" path="m1853,975r6280,l8133,732r-6280,l1853,975xe" fillcolor="yellow" stroked="f">
              <v:path arrowok="t"/>
            </v:shape>
            <w10:wrap anchorx="page"/>
          </v:group>
        </w:pic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E8146D">
        <w:rPr>
          <w:rFonts w:asciiTheme="minorHAnsi" w:hAnsiTheme="minorHAnsi" w:cstheme="minorHAnsi"/>
          <w:sz w:val="22"/>
          <w:szCs w:val="22"/>
        </w:rPr>
        <w:t>y</w:t>
      </w:r>
      <w:r w:rsidRPr="00E8146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MO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CV</w:t>
      </w:r>
      <w:r w:rsidRPr="00E8146D">
        <w:rPr>
          <w:rFonts w:asciiTheme="minorHAnsi" w:hAnsiTheme="minorHAnsi" w:cstheme="minorHAnsi"/>
          <w:sz w:val="22"/>
          <w:szCs w:val="22"/>
        </w:rPr>
        <w:t>D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E8146D">
        <w:rPr>
          <w:rFonts w:asciiTheme="minorHAnsi" w:hAnsiTheme="minorHAnsi" w:cstheme="minorHAnsi"/>
          <w:sz w:val="22"/>
          <w:szCs w:val="22"/>
        </w:rPr>
        <w:t>d</w:t>
      </w:r>
      <w:r w:rsidRPr="00E8146D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8146D">
        <w:rPr>
          <w:rFonts w:asciiTheme="minorHAnsi" w:hAnsiTheme="minorHAnsi" w:cstheme="minorHAnsi"/>
          <w:sz w:val="22"/>
          <w:szCs w:val="22"/>
        </w:rPr>
        <w:t>”,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E8146D">
        <w:rPr>
          <w:rFonts w:asciiTheme="minorHAnsi" w:hAnsiTheme="minorHAnsi" w:cstheme="minorHAnsi"/>
          <w:sz w:val="22"/>
          <w:szCs w:val="22"/>
        </w:rPr>
        <w:t>.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 xml:space="preserve"> C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8146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E8146D">
        <w:rPr>
          <w:rFonts w:asciiTheme="minorHAnsi" w:hAnsiTheme="minorHAnsi" w:cstheme="minorHAnsi"/>
          <w:sz w:val="22"/>
          <w:szCs w:val="22"/>
        </w:rPr>
        <w:t>s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E8146D">
        <w:rPr>
          <w:rFonts w:asciiTheme="minorHAnsi" w:hAnsiTheme="minorHAnsi" w:cstheme="minorHAnsi"/>
          <w:sz w:val="22"/>
          <w:szCs w:val="22"/>
        </w:rPr>
        <w:t>al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8146D">
        <w:rPr>
          <w:rFonts w:asciiTheme="minorHAnsi" w:hAnsiTheme="minorHAnsi" w:cstheme="minorHAnsi"/>
          <w:sz w:val="22"/>
          <w:szCs w:val="22"/>
        </w:rPr>
        <w:t>o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wt</w:t>
      </w:r>
      <w:r w:rsidRPr="00E8146D">
        <w:rPr>
          <w:rFonts w:asciiTheme="minorHAnsi" w:hAnsiTheme="minorHAnsi" w:cstheme="minorHAnsi"/>
          <w:sz w:val="22"/>
          <w:szCs w:val="22"/>
        </w:rPr>
        <w:t xml:space="preserve">h 443 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E8146D">
        <w:rPr>
          <w:rFonts w:asciiTheme="minorHAnsi" w:hAnsiTheme="minorHAnsi" w:cstheme="minorHAnsi"/>
          <w:sz w:val="22"/>
          <w:szCs w:val="22"/>
        </w:rPr>
        <w:t xml:space="preserve">2016) 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25</w:t>
      </w:r>
      <w:r w:rsidRPr="00E8146D">
        <w:rPr>
          <w:rFonts w:asciiTheme="minorHAnsi" w:hAnsiTheme="minorHAnsi" w:cstheme="minorHAnsi"/>
          <w:sz w:val="22"/>
          <w:szCs w:val="22"/>
        </w:rPr>
        <w:t>–30;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 xml:space="preserve"> D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hAnsiTheme="minorHAnsi" w:cstheme="minorHAnsi"/>
          <w:sz w:val="22"/>
          <w:szCs w:val="22"/>
        </w:rPr>
        <w:t>I</w:t>
      </w:r>
      <w:r w:rsidRPr="00E8146D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10.1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E8146D">
        <w:rPr>
          <w:rFonts w:asciiTheme="minorHAnsi" w:hAnsiTheme="minorHAnsi" w:cstheme="minorHAnsi"/>
          <w:sz w:val="22"/>
          <w:szCs w:val="22"/>
        </w:rPr>
        <w:t>16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/j</w:t>
      </w:r>
      <w:r w:rsidRPr="00E8146D">
        <w:rPr>
          <w:rFonts w:asciiTheme="minorHAnsi" w:hAnsiTheme="minorHAnsi" w:cstheme="minorHAnsi"/>
          <w:sz w:val="22"/>
          <w:szCs w:val="22"/>
        </w:rPr>
        <w:t>.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j</w:t>
      </w:r>
      <w:r w:rsidRPr="00E8146D">
        <w:rPr>
          <w:rFonts w:asciiTheme="minorHAnsi" w:hAnsiTheme="minorHAnsi" w:cstheme="minorHAnsi"/>
          <w:sz w:val="22"/>
          <w:szCs w:val="22"/>
        </w:rPr>
        <w:t>c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8146D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E8146D">
        <w:rPr>
          <w:rFonts w:asciiTheme="minorHAnsi" w:hAnsiTheme="minorHAnsi" w:cstheme="minorHAnsi"/>
          <w:sz w:val="22"/>
          <w:szCs w:val="22"/>
        </w:rPr>
        <w:t>sg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8146D">
        <w:rPr>
          <w:rFonts w:asciiTheme="minorHAnsi" w:hAnsiTheme="minorHAnsi" w:cstheme="minorHAnsi"/>
          <w:sz w:val="22"/>
          <w:szCs w:val="22"/>
        </w:rPr>
        <w:t>o.2016.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E8146D">
        <w:rPr>
          <w:rFonts w:asciiTheme="minorHAnsi" w:hAnsiTheme="minorHAnsi" w:cstheme="minorHAnsi"/>
          <w:sz w:val="22"/>
          <w:szCs w:val="22"/>
        </w:rPr>
        <w:t>3.0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E8146D">
        <w:rPr>
          <w:rFonts w:asciiTheme="minorHAnsi" w:hAnsiTheme="minorHAnsi" w:cstheme="minorHAnsi"/>
          <w:sz w:val="22"/>
          <w:szCs w:val="22"/>
        </w:rPr>
        <w:t>3</w:t>
      </w:r>
    </w:p>
    <w:p w14:paraId="307FBBA9" w14:textId="77777777" w:rsidR="009A4DA8" w:rsidRPr="00E8146D" w:rsidRDefault="00E8146D">
      <w:pPr>
        <w:spacing w:before="3" w:line="237" w:lineRule="auto"/>
        <w:ind w:left="473" w:right="295" w:hanging="360"/>
        <w:rPr>
          <w:rFonts w:asciiTheme="minorHAnsi" w:hAnsiTheme="minorHAnsi" w:cstheme="minorHAnsi"/>
          <w:sz w:val="22"/>
          <w:szCs w:val="22"/>
        </w:rPr>
      </w:pPr>
      <w:r w:rsidRPr="00E8146D">
        <w:rPr>
          <w:rFonts w:asciiTheme="minorHAnsi" w:hAnsiTheme="minorHAnsi" w:cstheme="minorHAnsi"/>
          <w:sz w:val="22"/>
          <w:szCs w:val="22"/>
        </w:rPr>
        <w:t>19)</w:t>
      </w:r>
      <w:r w:rsidRPr="00E8146D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8146D">
        <w:rPr>
          <w:rFonts w:asciiTheme="minorHAnsi" w:hAnsiTheme="minorHAnsi" w:cstheme="minorHAnsi"/>
          <w:sz w:val="22"/>
          <w:szCs w:val="22"/>
        </w:rPr>
        <w:t>ance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8146D">
        <w:rPr>
          <w:rFonts w:asciiTheme="minorHAnsi" w:hAnsiTheme="minorHAnsi" w:cstheme="minorHAnsi"/>
          <w:sz w:val="22"/>
          <w:szCs w:val="22"/>
        </w:rPr>
        <w:t xml:space="preserve">co 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8146D">
        <w:rPr>
          <w:rFonts w:asciiTheme="minorHAnsi" w:hAnsiTheme="minorHAnsi" w:cstheme="minorHAnsi"/>
          <w:sz w:val="22"/>
          <w:szCs w:val="22"/>
        </w:rPr>
        <w:t>ezz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8146D">
        <w:rPr>
          <w:rFonts w:asciiTheme="minorHAnsi" w:hAnsiTheme="minorHAnsi" w:cstheme="minorHAnsi"/>
          <w:sz w:val="22"/>
          <w:szCs w:val="22"/>
        </w:rPr>
        <w:t>d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ri</w:t>
      </w:r>
      <w:r w:rsidRPr="00E8146D">
        <w:rPr>
          <w:rFonts w:asciiTheme="minorHAnsi" w:hAnsiTheme="minorHAnsi" w:cstheme="minorHAnsi"/>
          <w:sz w:val="22"/>
          <w:szCs w:val="22"/>
        </w:rPr>
        <w:t>,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8146D">
        <w:rPr>
          <w:rFonts w:asciiTheme="minorHAnsi" w:hAnsiTheme="minorHAnsi" w:cstheme="minorHAnsi"/>
          <w:sz w:val="22"/>
          <w:szCs w:val="22"/>
        </w:rPr>
        <w:t>an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8146D">
        <w:rPr>
          <w:rFonts w:asciiTheme="minorHAnsi" w:hAnsiTheme="minorHAnsi" w:cstheme="minorHAnsi"/>
          <w:sz w:val="22"/>
          <w:szCs w:val="22"/>
        </w:rPr>
        <w:t>ca Ca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8146D">
        <w:rPr>
          <w:rFonts w:asciiTheme="minorHAnsi" w:hAnsiTheme="minorHAnsi" w:cstheme="minorHAnsi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st</w:t>
      </w:r>
      <w:r w:rsidRPr="00E8146D">
        <w:rPr>
          <w:rFonts w:asciiTheme="minorHAnsi" w:hAnsiTheme="minorHAnsi" w:cstheme="minorHAnsi"/>
          <w:sz w:val="22"/>
          <w:szCs w:val="22"/>
        </w:rPr>
        <w:t>an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8146D">
        <w:rPr>
          <w:rFonts w:asciiTheme="minorHAnsi" w:hAnsiTheme="minorHAnsi" w:cstheme="minorHAnsi"/>
          <w:sz w:val="22"/>
          <w:szCs w:val="22"/>
        </w:rPr>
        <w:t xml:space="preserve">, </w:t>
      </w:r>
      <w:r w:rsidRPr="00E8146D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8146D">
        <w:rPr>
          <w:rFonts w:asciiTheme="minorHAnsi" w:hAnsiTheme="minorHAnsi" w:cstheme="minorHAnsi"/>
          <w:sz w:val="22"/>
          <w:szCs w:val="22"/>
        </w:rPr>
        <w:t>ance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8146D">
        <w:rPr>
          <w:rFonts w:asciiTheme="minorHAnsi" w:hAnsiTheme="minorHAnsi" w:cstheme="minorHAnsi"/>
          <w:sz w:val="22"/>
          <w:szCs w:val="22"/>
        </w:rPr>
        <w:t>co Bos</w:t>
      </w:r>
      <w:r w:rsidRPr="00E8146D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E8146D">
        <w:rPr>
          <w:rFonts w:asciiTheme="minorHAnsi" w:hAnsiTheme="minorHAnsi" w:cstheme="minorHAnsi"/>
          <w:sz w:val="22"/>
          <w:szCs w:val="22"/>
        </w:rPr>
        <w:t>h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8146D">
        <w:rPr>
          <w:rFonts w:asciiTheme="minorHAnsi" w:hAnsiTheme="minorHAnsi" w:cstheme="minorHAnsi"/>
          <w:sz w:val="22"/>
          <w:szCs w:val="22"/>
        </w:rPr>
        <w:t xml:space="preserve">, 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8146D">
        <w:rPr>
          <w:rFonts w:asciiTheme="minorHAnsi" w:hAnsiTheme="minorHAnsi" w:cstheme="minorHAnsi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8146D">
        <w:rPr>
          <w:rFonts w:asciiTheme="minorHAnsi" w:hAnsiTheme="minorHAnsi" w:cstheme="minorHAnsi"/>
          <w:sz w:val="22"/>
          <w:szCs w:val="22"/>
        </w:rPr>
        <w:t xml:space="preserve">de 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8146D">
        <w:rPr>
          <w:rFonts w:asciiTheme="minorHAnsi" w:hAnsiTheme="minorHAnsi" w:cstheme="minorHAnsi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8146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8146D">
        <w:rPr>
          <w:rFonts w:asciiTheme="minorHAnsi" w:hAnsiTheme="minorHAnsi" w:cstheme="minorHAnsi"/>
          <w:sz w:val="22"/>
          <w:szCs w:val="22"/>
        </w:rPr>
        <w:t>on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8146D">
        <w:rPr>
          <w:rFonts w:asciiTheme="minorHAnsi" w:hAnsiTheme="minorHAnsi" w:cstheme="minorHAnsi"/>
          <w:sz w:val="22"/>
          <w:szCs w:val="22"/>
        </w:rPr>
        <w:t xml:space="preserve">e, 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8146D">
        <w:rPr>
          <w:rFonts w:asciiTheme="minorHAnsi" w:hAnsiTheme="minorHAnsi" w:cstheme="minorHAnsi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tt</w:t>
      </w:r>
      <w:r w:rsidRPr="00E8146D">
        <w:rPr>
          <w:rFonts w:asciiTheme="minorHAnsi" w:hAnsiTheme="minorHAnsi" w:cstheme="minorHAnsi"/>
          <w:sz w:val="22"/>
          <w:szCs w:val="22"/>
        </w:rPr>
        <w:t>eo Bos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8146D">
        <w:rPr>
          <w:rFonts w:asciiTheme="minorHAnsi" w:hAnsiTheme="minorHAnsi" w:cstheme="minorHAnsi"/>
          <w:sz w:val="22"/>
          <w:szCs w:val="22"/>
        </w:rPr>
        <w:t>,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E8146D">
        <w:rPr>
          <w:rFonts w:asciiTheme="minorHAnsi" w:hAnsiTheme="minorHAnsi" w:cstheme="minorHAnsi"/>
          <w:b/>
          <w:sz w:val="22"/>
          <w:szCs w:val="22"/>
        </w:rPr>
        <w:t>ob</w:t>
      </w:r>
      <w:r w:rsidRPr="00E8146D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E8146D">
        <w:rPr>
          <w:rFonts w:asciiTheme="minorHAnsi" w:hAnsiTheme="minorHAnsi" w:cstheme="minorHAnsi"/>
          <w:b/>
          <w:sz w:val="22"/>
          <w:szCs w:val="22"/>
        </w:rPr>
        <w:t>r</w:t>
      </w:r>
      <w:r w:rsidRPr="00E8146D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8146D">
        <w:rPr>
          <w:rFonts w:asciiTheme="minorHAnsi" w:hAnsiTheme="minorHAnsi" w:cstheme="minorHAnsi"/>
          <w:b/>
          <w:sz w:val="22"/>
          <w:szCs w:val="22"/>
        </w:rPr>
        <w:t xml:space="preserve">o </w:t>
      </w:r>
      <w:r w:rsidRPr="00E8146D">
        <w:rPr>
          <w:rFonts w:asciiTheme="minorHAnsi" w:hAnsiTheme="minorHAnsi" w:cstheme="minorHAnsi"/>
          <w:b/>
          <w:position w:val="2"/>
          <w:sz w:val="22"/>
          <w:szCs w:val="22"/>
        </w:rPr>
        <w:t>For</w:t>
      </w:r>
      <w:r w:rsidRPr="00E8146D">
        <w:rPr>
          <w:rFonts w:asciiTheme="minorHAnsi" w:hAnsiTheme="minorHAnsi" w:cstheme="minorHAnsi"/>
          <w:b/>
          <w:spacing w:val="-2"/>
          <w:position w:val="2"/>
          <w:sz w:val="22"/>
          <w:szCs w:val="22"/>
        </w:rPr>
        <w:t>n</w:t>
      </w:r>
      <w:r w:rsidRPr="00E8146D">
        <w:rPr>
          <w:rFonts w:asciiTheme="minorHAnsi" w:hAnsiTheme="minorHAnsi" w:cstheme="minorHAnsi"/>
          <w:b/>
          <w:position w:val="2"/>
          <w:sz w:val="22"/>
          <w:szCs w:val="22"/>
        </w:rPr>
        <w:t>ar</w:t>
      </w:r>
      <w:r w:rsidRPr="00E8146D">
        <w:rPr>
          <w:rFonts w:asciiTheme="minorHAnsi" w:hAnsiTheme="minorHAnsi" w:cstheme="minorHAnsi"/>
          <w:b/>
          <w:spacing w:val="-1"/>
          <w:position w:val="2"/>
          <w:sz w:val="22"/>
          <w:szCs w:val="22"/>
        </w:rPr>
        <w:t>i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: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“C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r</w:t>
      </w:r>
      <w:r w:rsidRPr="00E8146D">
        <w:rPr>
          <w:rFonts w:asciiTheme="minorHAnsi" w:hAnsiTheme="minorHAnsi" w:cstheme="minorHAnsi"/>
          <w:spacing w:val="-5"/>
          <w:position w:val="2"/>
          <w:sz w:val="22"/>
          <w:szCs w:val="22"/>
        </w:rPr>
        <w:t>y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s</w:t>
      </w:r>
      <w:r w:rsidRPr="00E8146D">
        <w:rPr>
          <w:rFonts w:asciiTheme="minorHAnsi" w:hAnsiTheme="minorHAnsi" w:cstheme="minorHAnsi"/>
          <w:spacing w:val="-2"/>
          <w:position w:val="2"/>
          <w:sz w:val="22"/>
          <w:szCs w:val="22"/>
        </w:rPr>
        <w:t>t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al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S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tr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uc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t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u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r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2"/>
          <w:position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 xml:space="preserve">and </w:t>
      </w:r>
      <w:r w:rsidRPr="00E8146D">
        <w:rPr>
          <w:rFonts w:asciiTheme="minorHAnsi" w:hAnsiTheme="minorHAnsi" w:cstheme="minorHAnsi"/>
          <w:spacing w:val="-5"/>
          <w:position w:val="2"/>
          <w:sz w:val="22"/>
          <w:szCs w:val="22"/>
        </w:rPr>
        <w:t>F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rr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oe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l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ec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tri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 xml:space="preserve">c </w:t>
      </w:r>
      <w:r w:rsidRPr="00E8146D">
        <w:rPr>
          <w:rFonts w:asciiTheme="minorHAnsi" w:hAnsiTheme="minorHAnsi" w:cstheme="minorHAnsi"/>
          <w:spacing w:val="2"/>
          <w:position w:val="2"/>
          <w:sz w:val="22"/>
          <w:szCs w:val="22"/>
        </w:rPr>
        <w:t>P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r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ope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rti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es of ε</w:t>
      </w:r>
      <w:r w:rsidRPr="00E8146D">
        <w:rPr>
          <w:rFonts w:ascii="Cambria Math" w:hAnsi="Cambria Math" w:cs="Cambria Math"/>
          <w:spacing w:val="-1"/>
          <w:position w:val="2"/>
          <w:sz w:val="22"/>
          <w:szCs w:val="22"/>
        </w:rPr>
        <w:t>‑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G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O</w:t>
      </w:r>
      <w:r w:rsidRPr="00E8146D">
        <w:rPr>
          <w:rFonts w:asciiTheme="minorHAnsi" w:hAnsiTheme="minorHAnsi" w:cstheme="minorHAnsi"/>
          <w:sz w:val="22"/>
          <w:szCs w:val="22"/>
        </w:rPr>
        <w:t>3</w:t>
      </w:r>
      <w:r w:rsidRPr="00E8146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5"/>
          <w:position w:val="2"/>
          <w:sz w:val="22"/>
          <w:szCs w:val="22"/>
        </w:rPr>
        <w:t>F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i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l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m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s Gro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w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n on</w:t>
      </w:r>
      <w:r w:rsidRPr="00E8146D">
        <w:rPr>
          <w:rFonts w:asciiTheme="minorHAnsi" w:hAnsiTheme="minorHAnsi" w:cstheme="minorHAnsi"/>
          <w:spacing w:val="-2"/>
          <w:position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(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0001)</w:t>
      </w:r>
      <w:r w:rsidRPr="00E8146D">
        <w:rPr>
          <w:rFonts w:asciiTheme="minorHAnsi" w:hAnsiTheme="minorHAnsi" w:cstheme="minorHAnsi"/>
          <w:spacing w:val="-3"/>
          <w:position w:val="2"/>
          <w:sz w:val="22"/>
          <w:szCs w:val="22"/>
        </w:rPr>
        <w:t>-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Sapph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ir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 xml:space="preserve">e”, </w:t>
      </w:r>
      <w:r w:rsidRPr="00E8146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E8146D">
        <w:rPr>
          <w:rFonts w:asciiTheme="minorHAnsi" w:hAnsiTheme="minorHAnsi" w:cstheme="minorHAnsi"/>
          <w:sz w:val="22"/>
          <w:szCs w:val="22"/>
        </w:rPr>
        <w:t>no</w:t>
      </w:r>
      <w:r w:rsidRPr="00E8146D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E8146D">
        <w:rPr>
          <w:rFonts w:asciiTheme="minorHAnsi" w:hAnsiTheme="minorHAnsi" w:cstheme="minorHAnsi"/>
          <w:sz w:val="22"/>
          <w:szCs w:val="22"/>
        </w:rPr>
        <w:t>g. Che</w:t>
      </w:r>
      <w:r w:rsidRPr="00E8146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8146D">
        <w:rPr>
          <w:rFonts w:asciiTheme="minorHAnsi" w:hAnsiTheme="minorHAnsi" w:cstheme="minorHAnsi"/>
          <w:sz w:val="22"/>
          <w:szCs w:val="22"/>
        </w:rPr>
        <w:t xml:space="preserve">. 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E8146D">
        <w:rPr>
          <w:rFonts w:asciiTheme="minorHAnsi" w:hAnsiTheme="minorHAnsi" w:cstheme="minorHAnsi"/>
          <w:sz w:val="22"/>
          <w:szCs w:val="22"/>
        </w:rPr>
        <w:t>2016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E8146D">
        <w:rPr>
          <w:rFonts w:asciiTheme="minorHAnsi" w:hAnsiTheme="minorHAnsi" w:cstheme="minorHAnsi"/>
          <w:sz w:val="22"/>
          <w:szCs w:val="22"/>
        </w:rPr>
        <w:t>, 120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7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E8146D">
        <w:rPr>
          <w:rFonts w:asciiTheme="minorHAnsi" w:hAnsiTheme="minorHAnsi" w:cstheme="minorHAnsi"/>
          <w:spacing w:val="-3"/>
          <w:sz w:val="22"/>
          <w:szCs w:val="22"/>
        </w:rPr>
        <w:t>-</w:t>
      </w:r>
      <w:r w:rsidRPr="00E8146D">
        <w:rPr>
          <w:rFonts w:asciiTheme="minorHAnsi" w:hAnsiTheme="minorHAnsi" w:cstheme="minorHAnsi"/>
          <w:sz w:val="22"/>
          <w:szCs w:val="22"/>
        </w:rPr>
        <w:t>12084,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8146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E8146D">
        <w:rPr>
          <w:rFonts w:asciiTheme="minorHAnsi" w:hAnsiTheme="minorHAnsi" w:cstheme="minorHAnsi"/>
          <w:sz w:val="22"/>
          <w:szCs w:val="22"/>
        </w:rPr>
        <w:t>: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10.1021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E8146D">
        <w:rPr>
          <w:rFonts w:asciiTheme="minorHAnsi" w:hAnsiTheme="minorHAnsi" w:cstheme="minorHAnsi"/>
          <w:sz w:val="22"/>
          <w:szCs w:val="22"/>
        </w:rPr>
        <w:t>ac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8146D">
        <w:rPr>
          <w:rFonts w:asciiTheme="minorHAnsi" w:hAnsiTheme="minorHAnsi" w:cstheme="minorHAnsi"/>
          <w:sz w:val="22"/>
          <w:szCs w:val="22"/>
        </w:rPr>
        <w:t>.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no</w:t>
      </w:r>
      <w:r w:rsidRPr="00E8146D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E8146D">
        <w:rPr>
          <w:rFonts w:asciiTheme="minorHAnsi" w:hAnsiTheme="minorHAnsi" w:cstheme="minorHAnsi"/>
          <w:sz w:val="22"/>
          <w:szCs w:val="22"/>
        </w:rPr>
        <w:t>gche</w:t>
      </w:r>
      <w:r w:rsidRPr="00E8146D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8146D">
        <w:rPr>
          <w:rFonts w:asciiTheme="minorHAnsi" w:hAnsiTheme="minorHAnsi" w:cstheme="minorHAnsi"/>
          <w:sz w:val="22"/>
          <w:szCs w:val="22"/>
        </w:rPr>
        <w:t>.6b02244</w:t>
      </w:r>
    </w:p>
    <w:p w14:paraId="2F4F115F" w14:textId="77777777" w:rsidR="009A4DA8" w:rsidRPr="00E8146D" w:rsidRDefault="00E8146D">
      <w:pPr>
        <w:spacing w:before="2"/>
        <w:ind w:left="473" w:right="219" w:hanging="360"/>
        <w:rPr>
          <w:rFonts w:asciiTheme="minorHAnsi" w:hAnsiTheme="minorHAnsi" w:cstheme="minorHAnsi"/>
          <w:sz w:val="22"/>
          <w:szCs w:val="22"/>
        </w:rPr>
      </w:pPr>
      <w:r w:rsidRPr="00E8146D">
        <w:rPr>
          <w:rFonts w:asciiTheme="minorHAnsi" w:hAnsiTheme="minorHAnsi" w:cstheme="minorHAnsi"/>
          <w:sz w:val="22"/>
          <w:szCs w:val="22"/>
        </w:rPr>
        <w:t>20)</w:t>
      </w:r>
      <w:r w:rsidRPr="00E8146D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E8146D">
        <w:rPr>
          <w:rFonts w:asciiTheme="minorHAnsi" w:hAnsiTheme="minorHAnsi" w:cstheme="minorHAnsi"/>
          <w:sz w:val="22"/>
          <w:szCs w:val="22"/>
        </w:rPr>
        <w:t>. Co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8146D">
        <w:rPr>
          <w:rFonts w:asciiTheme="minorHAnsi" w:hAnsiTheme="minorHAnsi" w:cstheme="minorHAnsi"/>
          <w:sz w:val="22"/>
          <w:szCs w:val="22"/>
        </w:rPr>
        <w:t xml:space="preserve">a, </w:t>
      </w:r>
      <w:r w:rsidRPr="00E8146D">
        <w:rPr>
          <w:rFonts w:asciiTheme="minorHAnsi" w:hAnsiTheme="minorHAnsi" w:cstheme="minorHAnsi"/>
          <w:spacing w:val="-22"/>
          <w:sz w:val="22"/>
          <w:szCs w:val="22"/>
        </w:rPr>
        <w:t>F</w:t>
      </w:r>
      <w:r w:rsidRPr="00E8146D">
        <w:rPr>
          <w:rFonts w:asciiTheme="minorHAnsi" w:hAnsiTheme="minorHAnsi" w:cstheme="minorHAnsi"/>
          <w:sz w:val="22"/>
          <w:szCs w:val="22"/>
        </w:rPr>
        <w:t>. M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8146D">
        <w:rPr>
          <w:rFonts w:asciiTheme="minorHAnsi" w:hAnsiTheme="minorHAnsi" w:cstheme="minorHAnsi"/>
          <w:sz w:val="22"/>
          <w:szCs w:val="22"/>
        </w:rPr>
        <w:t>zzad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ri</w:t>
      </w:r>
      <w:r w:rsidRPr="00E8146D">
        <w:rPr>
          <w:rFonts w:asciiTheme="minorHAnsi" w:hAnsiTheme="minorHAnsi" w:cstheme="minorHAnsi"/>
          <w:sz w:val="22"/>
          <w:szCs w:val="22"/>
        </w:rPr>
        <w:t>,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21"/>
          <w:sz w:val="22"/>
          <w:szCs w:val="22"/>
        </w:rPr>
        <w:t>F</w:t>
      </w:r>
      <w:r w:rsidRPr="00E8146D">
        <w:rPr>
          <w:rFonts w:asciiTheme="minorHAnsi" w:hAnsiTheme="minorHAnsi" w:cstheme="minorHAnsi"/>
          <w:sz w:val="22"/>
          <w:szCs w:val="22"/>
        </w:rPr>
        <w:t>. Bos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8146D">
        <w:rPr>
          <w:rFonts w:asciiTheme="minorHAnsi" w:hAnsiTheme="minorHAnsi" w:cstheme="minorHAnsi"/>
          <w:sz w:val="22"/>
          <w:szCs w:val="22"/>
        </w:rPr>
        <w:t>h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8146D">
        <w:rPr>
          <w:rFonts w:asciiTheme="minorHAnsi" w:hAnsiTheme="minorHAnsi" w:cstheme="minorHAnsi"/>
          <w:sz w:val="22"/>
          <w:szCs w:val="22"/>
        </w:rPr>
        <w:t xml:space="preserve">, M. 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E8146D">
        <w:rPr>
          <w:rFonts w:asciiTheme="minorHAnsi" w:hAnsiTheme="minorHAnsi" w:cstheme="minorHAnsi"/>
          <w:sz w:val="22"/>
          <w:szCs w:val="22"/>
        </w:rPr>
        <w:t>os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8146D">
        <w:rPr>
          <w:rFonts w:asciiTheme="minorHAnsi" w:hAnsiTheme="minorHAnsi" w:cstheme="minorHAnsi"/>
          <w:sz w:val="22"/>
          <w:szCs w:val="22"/>
        </w:rPr>
        <w:t xml:space="preserve">, M. 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8146D">
        <w:rPr>
          <w:rFonts w:asciiTheme="minorHAnsi" w:hAnsiTheme="minorHAnsi" w:cstheme="minorHAnsi"/>
          <w:sz w:val="22"/>
          <w:szCs w:val="22"/>
        </w:rPr>
        <w:t>ap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8146D">
        <w:rPr>
          <w:rFonts w:asciiTheme="minorHAnsi" w:hAnsiTheme="minorHAnsi" w:cstheme="minorHAnsi"/>
          <w:sz w:val="22"/>
          <w:szCs w:val="22"/>
        </w:rPr>
        <w:t>o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8146D">
        <w:rPr>
          <w:rFonts w:asciiTheme="minorHAnsi" w:hAnsiTheme="minorHAnsi" w:cstheme="minorHAnsi"/>
          <w:sz w:val="22"/>
          <w:szCs w:val="22"/>
        </w:rPr>
        <w:t>co</w:t>
      </w:r>
      <w:r w:rsidRPr="00E8146D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8146D">
        <w:rPr>
          <w:rFonts w:asciiTheme="minorHAnsi" w:hAnsiTheme="minorHAnsi" w:cstheme="minorHAnsi"/>
          <w:sz w:val="22"/>
          <w:szCs w:val="22"/>
        </w:rPr>
        <w:t xml:space="preserve">, 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E8146D">
        <w:rPr>
          <w:rFonts w:asciiTheme="minorHAnsi" w:hAnsiTheme="minorHAnsi" w:cstheme="minorHAnsi"/>
          <w:sz w:val="22"/>
          <w:szCs w:val="22"/>
        </w:rPr>
        <w:t>.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z w:val="22"/>
          <w:szCs w:val="22"/>
        </w:rPr>
        <w:t>Ca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8146D">
        <w:rPr>
          <w:rFonts w:asciiTheme="minorHAnsi" w:hAnsiTheme="minorHAnsi" w:cstheme="minorHAnsi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st</w:t>
      </w:r>
      <w:r w:rsidRPr="00E8146D">
        <w:rPr>
          <w:rFonts w:asciiTheme="minorHAnsi" w:hAnsiTheme="minorHAnsi" w:cstheme="minorHAnsi"/>
          <w:sz w:val="22"/>
          <w:szCs w:val="22"/>
        </w:rPr>
        <w:t>an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8146D">
        <w:rPr>
          <w:rFonts w:asciiTheme="minorHAnsi" w:hAnsiTheme="minorHAnsi" w:cstheme="minorHAnsi"/>
          <w:sz w:val="22"/>
          <w:szCs w:val="22"/>
        </w:rPr>
        <w:t xml:space="preserve">, </w:t>
      </w:r>
      <w:r w:rsidRPr="00E8146D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E8146D">
        <w:rPr>
          <w:rFonts w:asciiTheme="minorHAnsi" w:hAnsiTheme="minorHAnsi" w:cstheme="minorHAnsi"/>
          <w:sz w:val="22"/>
          <w:szCs w:val="22"/>
        </w:rPr>
        <w:t xml:space="preserve">. </w:t>
      </w:r>
      <w:r w:rsidRPr="00E8146D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8146D">
        <w:rPr>
          <w:rFonts w:asciiTheme="minorHAnsi" w:hAnsiTheme="minorHAnsi" w:cstheme="minorHAnsi"/>
          <w:sz w:val="22"/>
          <w:szCs w:val="22"/>
        </w:rPr>
        <w:t>ód</w:t>
      </w:r>
      <w:r w:rsidRPr="00E8146D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8146D">
        <w:rPr>
          <w:rFonts w:asciiTheme="minorHAnsi" w:hAnsiTheme="minorHAnsi" w:cstheme="minorHAnsi"/>
          <w:sz w:val="22"/>
          <w:szCs w:val="22"/>
        </w:rPr>
        <w:t>n</w:t>
      </w:r>
      <w:r w:rsidRPr="00E8146D">
        <w:rPr>
          <w:rFonts w:asciiTheme="minorHAnsi" w:hAnsiTheme="minorHAnsi" w:cstheme="minorHAnsi"/>
          <w:spacing w:val="-19"/>
          <w:sz w:val="22"/>
          <w:szCs w:val="22"/>
        </w:rPr>
        <w:t>y</w:t>
      </w:r>
      <w:r w:rsidRPr="00E8146D">
        <w:rPr>
          <w:rFonts w:asciiTheme="minorHAnsi" w:hAnsiTheme="minorHAnsi" w:cstheme="minorHAnsi"/>
          <w:sz w:val="22"/>
          <w:szCs w:val="22"/>
        </w:rPr>
        <w:t xml:space="preserve">, B. </w:t>
      </w:r>
      <w:r w:rsidRPr="00E8146D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8146D">
        <w:rPr>
          <w:rFonts w:asciiTheme="minorHAnsi" w:hAnsiTheme="minorHAnsi" w:cstheme="minorHAnsi"/>
          <w:spacing w:val="-3"/>
          <w:sz w:val="22"/>
          <w:szCs w:val="22"/>
        </w:rPr>
        <w:t>é</w:t>
      </w:r>
      <w:r w:rsidRPr="00E8146D">
        <w:rPr>
          <w:rFonts w:asciiTheme="minorHAnsi" w:hAnsiTheme="minorHAnsi" w:cstheme="minorHAnsi"/>
          <w:sz w:val="22"/>
          <w:szCs w:val="22"/>
        </w:rPr>
        <w:t>cz,</w:t>
      </w:r>
      <w:r w:rsidRPr="00E8146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E8146D">
        <w:rPr>
          <w:rFonts w:asciiTheme="minorHAnsi" w:hAnsiTheme="minorHAnsi" w:cstheme="minorHAnsi"/>
          <w:b/>
          <w:sz w:val="22"/>
          <w:szCs w:val="22"/>
        </w:rPr>
        <w:t>.</w:t>
      </w:r>
      <w:r w:rsidRPr="00E8146D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b/>
          <w:sz w:val="22"/>
          <w:szCs w:val="22"/>
        </w:rPr>
        <w:t>For</w:t>
      </w:r>
      <w:r w:rsidRPr="00E8146D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E8146D">
        <w:rPr>
          <w:rFonts w:asciiTheme="minorHAnsi" w:hAnsiTheme="minorHAnsi" w:cstheme="minorHAnsi"/>
          <w:b/>
          <w:sz w:val="22"/>
          <w:szCs w:val="22"/>
        </w:rPr>
        <w:t>ar</w:t>
      </w:r>
      <w:r w:rsidRPr="00E8146D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E8146D">
        <w:rPr>
          <w:rFonts w:asciiTheme="minorHAnsi" w:hAnsiTheme="minorHAnsi" w:cstheme="minorHAnsi"/>
          <w:sz w:val="22"/>
          <w:szCs w:val="22"/>
        </w:rPr>
        <w:t xml:space="preserve">: 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“Real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s</w:t>
      </w:r>
      <w:r w:rsidRPr="00E8146D">
        <w:rPr>
          <w:rFonts w:asciiTheme="minorHAnsi" w:hAnsiTheme="minorHAnsi" w:cstheme="minorHAnsi"/>
          <w:spacing w:val="-2"/>
          <w:position w:val="2"/>
          <w:sz w:val="22"/>
          <w:szCs w:val="22"/>
        </w:rPr>
        <w:t>t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r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uc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t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u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r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e of</w:t>
      </w:r>
      <w:r w:rsidRPr="00E8146D">
        <w:rPr>
          <w:rFonts w:asciiTheme="minorHAnsi" w:hAnsiTheme="minorHAnsi" w:cstheme="minorHAnsi"/>
          <w:spacing w:val="-3"/>
          <w:position w:val="2"/>
          <w:sz w:val="22"/>
          <w:szCs w:val="22"/>
        </w:rPr>
        <w:t xml:space="preserve"> -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G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a</w:t>
      </w:r>
      <w:r w:rsidRPr="00E8146D">
        <w:rPr>
          <w:rFonts w:asciiTheme="minorHAnsi" w:hAnsiTheme="minorHAnsi" w:cstheme="minorHAnsi"/>
          <w:sz w:val="22"/>
          <w:szCs w:val="22"/>
        </w:rPr>
        <w:t>2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O</w:t>
      </w:r>
      <w:r w:rsidRPr="00E8146D">
        <w:rPr>
          <w:rFonts w:asciiTheme="minorHAnsi" w:hAnsiTheme="minorHAnsi" w:cstheme="minorHAnsi"/>
          <w:sz w:val="22"/>
          <w:szCs w:val="22"/>
        </w:rPr>
        <w:t>3</w:t>
      </w:r>
      <w:r w:rsidRPr="00E8146D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 xml:space="preserve">and 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it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 xml:space="preserve">s 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r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e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l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a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ti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 xml:space="preserve">on 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t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o  pha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s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e”,</w:t>
      </w:r>
      <w:r w:rsidRPr="00E8146D">
        <w:rPr>
          <w:rFonts w:asciiTheme="minorHAnsi" w:hAnsiTheme="minorHAnsi" w:cstheme="minorHAnsi"/>
          <w:spacing w:val="-2"/>
          <w:position w:val="2"/>
          <w:sz w:val="22"/>
          <w:szCs w:val="22"/>
        </w:rPr>
        <w:t xml:space="preserve"> C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r</w:t>
      </w:r>
      <w:r w:rsidRPr="00E8146D">
        <w:rPr>
          <w:rFonts w:asciiTheme="minorHAnsi" w:hAnsiTheme="minorHAnsi" w:cstheme="minorHAnsi"/>
          <w:spacing w:val="-5"/>
          <w:position w:val="2"/>
          <w:sz w:val="22"/>
          <w:szCs w:val="22"/>
        </w:rPr>
        <w:t>y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s</w:t>
      </w:r>
      <w:r w:rsidRPr="00E8146D">
        <w:rPr>
          <w:rFonts w:asciiTheme="minorHAnsi" w:hAnsiTheme="minorHAnsi" w:cstheme="minorHAnsi"/>
          <w:spacing w:val="-2"/>
          <w:position w:val="2"/>
          <w:sz w:val="22"/>
          <w:szCs w:val="22"/>
        </w:rPr>
        <w:t>t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 xml:space="preserve">. Eng. 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C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o</w:t>
      </w:r>
      <w:r w:rsidRPr="00E8146D">
        <w:rPr>
          <w:rFonts w:asciiTheme="minorHAnsi" w:hAnsiTheme="minorHAnsi" w:cstheme="minorHAnsi"/>
          <w:spacing w:val="-4"/>
          <w:position w:val="2"/>
          <w:sz w:val="22"/>
          <w:szCs w:val="22"/>
        </w:rPr>
        <w:t>mm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.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D</w:t>
      </w:r>
      <w:r w:rsidRPr="00E8146D">
        <w:rPr>
          <w:rFonts w:asciiTheme="minorHAnsi" w:hAnsiTheme="minorHAnsi" w:cstheme="minorHAnsi"/>
          <w:spacing w:val="1"/>
          <w:position w:val="2"/>
          <w:sz w:val="22"/>
          <w:szCs w:val="22"/>
        </w:rPr>
        <w:t>O</w:t>
      </w:r>
      <w:r w:rsidRPr="00E8146D">
        <w:rPr>
          <w:rFonts w:asciiTheme="minorHAnsi" w:hAnsiTheme="minorHAnsi" w:cstheme="minorHAnsi"/>
          <w:spacing w:val="-3"/>
          <w:position w:val="2"/>
          <w:sz w:val="22"/>
          <w:szCs w:val="22"/>
        </w:rPr>
        <w:t>I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: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 xml:space="preserve"> 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10.</w:t>
      </w:r>
      <w:r w:rsidRPr="00E8146D">
        <w:rPr>
          <w:rFonts w:asciiTheme="minorHAnsi" w:hAnsiTheme="minorHAnsi" w:cstheme="minorHAnsi"/>
          <w:spacing w:val="-2"/>
          <w:position w:val="2"/>
          <w:sz w:val="22"/>
          <w:szCs w:val="22"/>
        </w:rPr>
        <w:t>1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039</w:t>
      </w:r>
      <w:r w:rsidRPr="00E8146D">
        <w:rPr>
          <w:rFonts w:asciiTheme="minorHAnsi" w:hAnsiTheme="minorHAnsi" w:cstheme="minorHAnsi"/>
          <w:spacing w:val="-1"/>
          <w:position w:val="2"/>
          <w:sz w:val="22"/>
          <w:szCs w:val="22"/>
        </w:rPr>
        <w:t>/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C</w:t>
      </w:r>
      <w:r w:rsidRPr="00E8146D">
        <w:rPr>
          <w:rFonts w:asciiTheme="minorHAnsi" w:hAnsiTheme="minorHAnsi" w:cstheme="minorHAnsi"/>
          <w:spacing w:val="-2"/>
          <w:position w:val="2"/>
          <w:sz w:val="22"/>
          <w:szCs w:val="22"/>
        </w:rPr>
        <w:t>7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C</w:t>
      </w:r>
      <w:r w:rsidRPr="00E8146D">
        <w:rPr>
          <w:rFonts w:asciiTheme="minorHAnsi" w:hAnsiTheme="minorHAnsi" w:cstheme="minorHAnsi"/>
          <w:spacing w:val="-2"/>
          <w:position w:val="2"/>
          <w:sz w:val="22"/>
          <w:szCs w:val="22"/>
        </w:rPr>
        <w:t>E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001</w:t>
      </w:r>
      <w:r w:rsidRPr="00E8146D">
        <w:rPr>
          <w:rFonts w:asciiTheme="minorHAnsi" w:hAnsiTheme="minorHAnsi" w:cstheme="minorHAnsi"/>
          <w:spacing w:val="-2"/>
          <w:position w:val="2"/>
          <w:sz w:val="22"/>
          <w:szCs w:val="22"/>
        </w:rPr>
        <w:t>23</w:t>
      </w:r>
      <w:r w:rsidRPr="00E8146D">
        <w:rPr>
          <w:rFonts w:asciiTheme="minorHAnsi" w:hAnsiTheme="minorHAnsi" w:cstheme="minorHAnsi"/>
          <w:position w:val="2"/>
          <w:sz w:val="22"/>
          <w:szCs w:val="22"/>
        </w:rPr>
        <w:t>A</w:t>
      </w:r>
    </w:p>
    <w:sectPr w:rsidR="009A4DA8" w:rsidRPr="00E8146D">
      <w:pgSz w:w="11920" w:h="16840"/>
      <w:pgMar w:top="1120" w:right="1020" w:bottom="280" w:left="13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86147"/>
    <w:multiLevelType w:val="multilevel"/>
    <w:tmpl w:val="42728FA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4DA8"/>
    <w:rsid w:val="009A4DA8"/>
    <w:rsid w:val="00E81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18AC832E"/>
  <w15:docId w15:val="{56A62DD0-9D35-449B-973A-EF7EA3FA1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dx.doi.org/10.1016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x.doi.org/10.1063/" TargetMode="External"/><Relationship Id="rId5" Type="http://schemas.openxmlformats.org/officeDocument/2006/relationships/hyperlink" Target="http://dx.doi.org/10.1063/1.4863211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1620</Words>
  <Characters>9238</Characters>
  <Application>Microsoft Office Word</Application>
  <DocSecurity>0</DocSecurity>
  <Lines>76</Lines>
  <Paragraphs>21</Paragraphs>
  <ScaleCrop>false</ScaleCrop>
  <Company/>
  <LinksUpToDate>false</LinksUpToDate>
  <CharactersWithSpaces>10837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2021-06-22T06:01:00Z</dcterms:created>
  <dcterms:modified xsi:type="dcterms:W3CDTF">2021-06-22T06:08:00Z</dcterms:modified>
</cp:coreProperties>
</file>